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3F0BD0" w14:textId="507CA363" w:rsidR="005654CC" w:rsidRPr="009842F4" w:rsidRDefault="005654CC" w:rsidP="005037EE">
      <w:pPr>
        <w:rPr>
          <w:rFonts w:ascii="Arial Narrow" w:hAnsi="Arial Narrow"/>
          <w:sz w:val="20"/>
        </w:rPr>
      </w:pPr>
    </w:p>
    <w:p w14:paraId="45B4E934" w14:textId="63EE6644" w:rsidR="00831761" w:rsidRDefault="00831761" w:rsidP="00764AB9">
      <w:pPr>
        <w:suppressAutoHyphens w:val="0"/>
        <w:spacing w:after="200" w:line="276" w:lineRule="auto"/>
        <w:outlineLvl w:val="0"/>
        <w:rPr>
          <w:rFonts w:ascii="Calibri" w:hAnsi="Calibri"/>
          <w:sz w:val="22"/>
          <w:szCs w:val="22"/>
          <w:lang w:eastAsia="hr-HR"/>
        </w:rPr>
      </w:pPr>
      <w:r w:rsidRPr="00BA78EB">
        <w:rPr>
          <w:rFonts w:ascii="Calibri" w:hAnsi="Calibri"/>
          <w:sz w:val="22"/>
          <w:szCs w:val="22"/>
          <w:lang w:eastAsia="hr-HR"/>
        </w:rPr>
        <w:t xml:space="preserve">                                                       </w:t>
      </w:r>
      <w:r w:rsidR="005037EE">
        <w:rPr>
          <w:rFonts w:ascii="Calibri" w:hAnsi="Calibri"/>
          <w:sz w:val="22"/>
          <w:szCs w:val="22"/>
          <w:lang w:eastAsia="hr-HR"/>
        </w:rPr>
        <w:t xml:space="preserve">             </w:t>
      </w:r>
      <w:r w:rsidRPr="00BA78EB">
        <w:rPr>
          <w:rFonts w:ascii="Calibri" w:hAnsi="Calibri"/>
          <w:sz w:val="22"/>
          <w:szCs w:val="22"/>
          <w:lang w:eastAsia="hr-HR"/>
        </w:rPr>
        <w:t xml:space="preserve">    </w:t>
      </w:r>
      <w:r w:rsidR="007062B0">
        <w:rPr>
          <w:rFonts w:ascii="Calibri" w:hAnsi="Calibri"/>
          <w:sz w:val="22"/>
          <w:szCs w:val="22"/>
          <w:lang w:eastAsia="hr-HR"/>
        </w:rPr>
        <w:tab/>
        <w:t xml:space="preserve">   </w:t>
      </w:r>
      <w:r w:rsidRPr="00BA78EB">
        <w:rPr>
          <w:rFonts w:ascii="Calibri" w:hAnsi="Calibri"/>
          <w:sz w:val="22"/>
          <w:szCs w:val="22"/>
          <w:lang w:eastAsia="hr-HR"/>
        </w:rPr>
        <w:t xml:space="preserve">   </w:t>
      </w:r>
    </w:p>
    <w:p w14:paraId="48634409" w14:textId="5C3B5BCE" w:rsidR="005037EE" w:rsidRPr="00E65275" w:rsidRDefault="005037EE" w:rsidP="005037EE">
      <w:pPr>
        <w:pStyle w:val="Zaglavlje"/>
        <w:tabs>
          <w:tab w:val="clear" w:pos="4536"/>
          <w:tab w:val="left" w:pos="7500"/>
        </w:tabs>
        <w:rPr>
          <w:sz w:val="18"/>
          <w:szCs w:val="18"/>
        </w:rPr>
      </w:pPr>
      <w:r>
        <w:rPr>
          <w:rFonts w:ascii="Zrnic Rg" w:hAnsi="Zrnic Rg"/>
          <w:b/>
          <w:color w:val="323E4F"/>
          <w:sz w:val="20"/>
          <w:szCs w:val="20"/>
          <w:lang w:val="en-GB"/>
        </w:rPr>
        <w:t xml:space="preserve">                                                                                            </w:t>
      </w:r>
    </w:p>
    <w:p w14:paraId="2335E670" w14:textId="77777777" w:rsidR="005037EE" w:rsidRPr="005037EE" w:rsidRDefault="005037EE" w:rsidP="00764AB9">
      <w:pPr>
        <w:suppressAutoHyphens w:val="0"/>
        <w:spacing w:after="200" w:line="276" w:lineRule="auto"/>
        <w:outlineLvl w:val="0"/>
        <w:rPr>
          <w:rFonts w:ascii="Calibri" w:hAnsi="Calibri" w:cs="Arial"/>
          <w:b/>
          <w:sz w:val="22"/>
          <w:szCs w:val="22"/>
          <w:lang w:eastAsia="hr-HR"/>
        </w:rPr>
      </w:pPr>
    </w:p>
    <w:p w14:paraId="65D61001" w14:textId="77777777" w:rsidR="005654CC" w:rsidRDefault="005654CC" w:rsidP="005037EE">
      <w:pPr>
        <w:rPr>
          <w:rFonts w:ascii="Arial Narrow" w:hAnsi="Arial Narrow"/>
          <w:sz w:val="32"/>
        </w:rPr>
      </w:pPr>
    </w:p>
    <w:p w14:paraId="42E4DCAB" w14:textId="77777777" w:rsidR="00EA2AA8" w:rsidRDefault="00EA2AA8" w:rsidP="00A21FEF">
      <w:pPr>
        <w:tabs>
          <w:tab w:val="left" w:pos="8858"/>
        </w:tabs>
        <w:rPr>
          <w:noProof/>
          <w:lang w:eastAsia="de-DE"/>
        </w:rPr>
      </w:pPr>
    </w:p>
    <w:p w14:paraId="148A3814" w14:textId="1A386F10" w:rsidR="00841DB3" w:rsidRPr="00A21FEF" w:rsidRDefault="0050659F" w:rsidP="0095382F">
      <w:pPr>
        <w:pStyle w:val="SubTitle1"/>
        <w:rPr>
          <w:rFonts w:asciiTheme="minorHAnsi" w:hAnsiTheme="minorHAnsi"/>
          <w:b w:val="0"/>
          <w:bCs/>
          <w:noProof/>
          <w:snapToGrid/>
          <w:sz w:val="44"/>
          <w:szCs w:val="44"/>
          <w:lang w:val="hr-HR" w:eastAsia="de-DE"/>
        </w:rPr>
      </w:pPr>
      <w:r w:rsidRPr="00A21FEF">
        <w:rPr>
          <w:rFonts w:asciiTheme="minorHAnsi" w:hAnsiTheme="minorHAnsi"/>
          <w:b w:val="0"/>
          <w:bCs/>
          <w:noProof/>
          <w:snapToGrid/>
          <w:sz w:val="44"/>
          <w:szCs w:val="44"/>
          <w:lang w:val="hr-HR" w:eastAsia="de-DE"/>
        </w:rPr>
        <w:t>I</w:t>
      </w:r>
      <w:r w:rsidR="00841DB3" w:rsidRPr="00A21FEF">
        <w:rPr>
          <w:rFonts w:asciiTheme="minorHAnsi" w:hAnsiTheme="minorHAnsi"/>
          <w:b w:val="0"/>
          <w:bCs/>
          <w:noProof/>
          <w:snapToGrid/>
          <w:sz w:val="44"/>
          <w:szCs w:val="44"/>
          <w:lang w:val="hr-HR" w:eastAsia="de-DE"/>
        </w:rPr>
        <w:t>zvještaj o održivosti projektnih rezultata</w:t>
      </w:r>
      <w:r w:rsidR="00EA2AA8" w:rsidRPr="00A21FEF">
        <w:rPr>
          <w:rFonts w:asciiTheme="minorHAnsi" w:hAnsiTheme="minorHAnsi"/>
          <w:b w:val="0"/>
          <w:bCs/>
          <w:noProof/>
          <w:snapToGrid/>
          <w:sz w:val="44"/>
          <w:szCs w:val="44"/>
          <w:lang w:val="hr-HR" w:eastAsia="de-DE"/>
        </w:rPr>
        <w:t xml:space="preserve"> za </w:t>
      </w:r>
      <w:r w:rsidR="00DC25B6">
        <w:rPr>
          <w:rFonts w:asciiTheme="minorHAnsi" w:hAnsiTheme="minorHAnsi"/>
          <w:b w:val="0"/>
          <w:bCs/>
          <w:noProof/>
          <w:snapToGrid/>
          <w:sz w:val="44"/>
          <w:szCs w:val="44"/>
          <w:lang w:val="hr-HR" w:eastAsia="de-DE"/>
        </w:rPr>
        <w:t xml:space="preserve">Javni </w:t>
      </w:r>
      <w:r w:rsidR="008E372F" w:rsidRPr="00A21FEF">
        <w:rPr>
          <w:rFonts w:asciiTheme="minorHAnsi" w:hAnsiTheme="minorHAnsi"/>
          <w:b w:val="0"/>
          <w:bCs/>
          <w:noProof/>
          <w:snapToGrid/>
          <w:sz w:val="44"/>
          <w:szCs w:val="44"/>
          <w:lang w:val="hr-HR" w:eastAsia="de-DE"/>
        </w:rPr>
        <w:t>Poziv</w:t>
      </w:r>
    </w:p>
    <w:p w14:paraId="52BB03B9" w14:textId="77777777" w:rsidR="007D72BE" w:rsidRPr="00D871BF" w:rsidRDefault="007D72BE" w:rsidP="007D72BE">
      <w:pPr>
        <w:pStyle w:val="SubTitle1"/>
        <w:rPr>
          <w:rFonts w:asciiTheme="minorHAnsi" w:hAnsiTheme="minorHAnsi"/>
          <w:b w:val="0"/>
          <w:i/>
          <w:iCs/>
          <w:noProof/>
          <w:snapToGrid/>
          <w:sz w:val="36"/>
          <w:szCs w:val="36"/>
          <w:lang w:val="hr-HR" w:eastAsia="de-DE"/>
        </w:rPr>
      </w:pPr>
      <w:r w:rsidRPr="00D871BF">
        <w:rPr>
          <w:rFonts w:asciiTheme="minorHAnsi" w:hAnsiTheme="minorHAnsi"/>
          <w:b w:val="0"/>
          <w:i/>
          <w:iCs/>
          <w:noProof/>
          <w:snapToGrid/>
          <w:sz w:val="52"/>
          <w:szCs w:val="52"/>
          <w:highlight w:val="lightGray"/>
          <w:lang w:val="hr-HR" w:eastAsia="de-DE"/>
        </w:rPr>
        <w:t>(</w:t>
      </w:r>
      <w:r>
        <w:rPr>
          <w:rFonts w:asciiTheme="minorHAnsi" w:hAnsiTheme="minorHAnsi"/>
          <w:b w:val="0"/>
          <w:i/>
          <w:iCs/>
          <w:noProof/>
          <w:snapToGrid/>
          <w:sz w:val="52"/>
          <w:szCs w:val="52"/>
          <w:highlight w:val="lightGray"/>
          <w:lang w:val="hr-HR" w:eastAsia="de-DE"/>
        </w:rPr>
        <w:t>unijeti n</w:t>
      </w:r>
      <w:r w:rsidRPr="00D871BF">
        <w:rPr>
          <w:rFonts w:asciiTheme="minorHAnsi" w:hAnsiTheme="minorHAnsi"/>
          <w:b w:val="0"/>
          <w:i/>
          <w:iCs/>
          <w:noProof/>
          <w:snapToGrid/>
          <w:sz w:val="52"/>
          <w:szCs w:val="52"/>
          <w:highlight w:val="lightGray"/>
          <w:lang w:val="hr-HR" w:eastAsia="de-DE"/>
        </w:rPr>
        <w:t>aziv Poziva)</w:t>
      </w:r>
    </w:p>
    <w:p w14:paraId="36DB550F" w14:textId="77777777" w:rsidR="00841DB3" w:rsidRPr="00A21FEF" w:rsidRDefault="00841DB3" w:rsidP="00F11E09">
      <w:pPr>
        <w:pStyle w:val="SubTitle1"/>
        <w:rPr>
          <w:rFonts w:asciiTheme="minorHAnsi" w:hAnsiTheme="minorHAnsi"/>
          <w:b w:val="0"/>
          <w:bCs/>
          <w:noProof/>
          <w:snapToGrid/>
          <w:sz w:val="36"/>
          <w:szCs w:val="36"/>
          <w:lang w:val="hr-HR" w:eastAsia="de-DE"/>
        </w:rPr>
      </w:pPr>
    </w:p>
    <w:p w14:paraId="12DD1796" w14:textId="3D67169D" w:rsidR="001E63EB" w:rsidRPr="00A21FEF" w:rsidRDefault="00390BA0" w:rsidP="00F11E09">
      <w:pPr>
        <w:pStyle w:val="SubTitle1"/>
        <w:rPr>
          <w:rFonts w:asciiTheme="minorHAnsi" w:hAnsiTheme="minorHAnsi"/>
          <w:b w:val="0"/>
          <w:bCs/>
          <w:noProof/>
          <w:snapToGrid/>
          <w:sz w:val="36"/>
          <w:szCs w:val="36"/>
          <w:lang w:val="hr-HR" w:eastAsia="de-DE"/>
        </w:rPr>
      </w:pPr>
      <w:r w:rsidRPr="00A21FEF">
        <w:rPr>
          <w:rFonts w:asciiTheme="minorHAnsi" w:hAnsiTheme="minorHAnsi"/>
          <w:b w:val="0"/>
          <w:bCs/>
          <w:noProof/>
          <w:snapToGrid/>
          <w:sz w:val="36"/>
          <w:szCs w:val="36"/>
          <w:lang w:val="hr-HR" w:eastAsia="de-DE"/>
        </w:rPr>
        <w:t xml:space="preserve">    </w:t>
      </w:r>
      <w:r w:rsidR="0095382F" w:rsidRPr="00A21FEF">
        <w:rPr>
          <w:rFonts w:asciiTheme="minorHAnsi" w:hAnsiTheme="minorHAnsi"/>
          <w:b w:val="0"/>
          <w:bCs/>
          <w:noProof/>
          <w:snapToGrid/>
          <w:sz w:val="36"/>
          <w:szCs w:val="36"/>
          <w:lang w:val="hr-HR" w:eastAsia="de-DE"/>
        </w:rPr>
        <w:t xml:space="preserve">Švicarsko – </w:t>
      </w:r>
      <w:r w:rsidR="00E65275" w:rsidRPr="00A21FEF">
        <w:rPr>
          <w:rFonts w:asciiTheme="minorHAnsi" w:hAnsiTheme="minorHAnsi"/>
          <w:b w:val="0"/>
          <w:bCs/>
          <w:noProof/>
          <w:snapToGrid/>
          <w:sz w:val="36"/>
          <w:szCs w:val="36"/>
          <w:lang w:val="hr-HR" w:eastAsia="de-DE"/>
        </w:rPr>
        <w:t>hrvatski</w:t>
      </w:r>
      <w:r w:rsidR="0095382F" w:rsidRPr="00A21FEF">
        <w:rPr>
          <w:rFonts w:asciiTheme="minorHAnsi" w:hAnsiTheme="minorHAnsi"/>
          <w:b w:val="0"/>
          <w:bCs/>
          <w:noProof/>
          <w:snapToGrid/>
          <w:sz w:val="36"/>
          <w:szCs w:val="36"/>
          <w:lang w:val="hr-HR" w:eastAsia="de-DE"/>
        </w:rPr>
        <w:t xml:space="preserve"> </w:t>
      </w:r>
      <w:r w:rsidR="00E65275" w:rsidRPr="00A21FEF">
        <w:rPr>
          <w:rFonts w:asciiTheme="minorHAnsi" w:hAnsiTheme="minorHAnsi"/>
          <w:b w:val="0"/>
          <w:bCs/>
          <w:noProof/>
          <w:snapToGrid/>
          <w:sz w:val="36"/>
          <w:szCs w:val="36"/>
          <w:lang w:val="hr-HR" w:eastAsia="de-DE"/>
        </w:rPr>
        <w:t>program</w:t>
      </w:r>
      <w:r w:rsidR="0095382F" w:rsidRPr="00A21FEF">
        <w:rPr>
          <w:rFonts w:asciiTheme="minorHAnsi" w:hAnsiTheme="minorHAnsi"/>
          <w:b w:val="0"/>
          <w:bCs/>
          <w:noProof/>
          <w:snapToGrid/>
          <w:sz w:val="36"/>
          <w:szCs w:val="36"/>
          <w:lang w:val="hr-HR" w:eastAsia="de-DE"/>
        </w:rPr>
        <w:t xml:space="preserve"> suradnje</w:t>
      </w:r>
    </w:p>
    <w:p w14:paraId="0F3ABBF5" w14:textId="6D5A6BE8" w:rsidR="00A759E4" w:rsidRDefault="00230F52" w:rsidP="00F11E09">
      <w:pPr>
        <w:pStyle w:val="SubTitle1"/>
        <w:rPr>
          <w:rFonts w:asciiTheme="minorHAnsi" w:hAnsiTheme="minorHAnsi"/>
          <w:b w:val="0"/>
          <w:sz w:val="32"/>
          <w:szCs w:val="32"/>
          <w:lang w:val="hr-HR"/>
        </w:rPr>
      </w:pPr>
      <w:r w:rsidRPr="00A21FEF">
        <w:rPr>
          <w:rFonts w:asciiTheme="minorHAnsi" w:hAnsiTheme="minorHAnsi"/>
          <w:b w:val="0"/>
          <w:bCs/>
          <w:noProof/>
          <w:snapToGrid/>
          <w:sz w:val="36"/>
          <w:szCs w:val="36"/>
          <w:lang w:val="hr-HR" w:eastAsia="de-DE"/>
        </w:rPr>
        <w:t xml:space="preserve">drugi </w:t>
      </w:r>
      <w:r w:rsidR="00761476" w:rsidRPr="00A21FEF">
        <w:rPr>
          <w:rFonts w:asciiTheme="minorHAnsi" w:hAnsiTheme="minorHAnsi"/>
          <w:b w:val="0"/>
          <w:bCs/>
          <w:noProof/>
          <w:snapToGrid/>
          <w:sz w:val="36"/>
          <w:szCs w:val="36"/>
          <w:lang w:val="hr-HR" w:eastAsia="de-DE"/>
        </w:rPr>
        <w:t xml:space="preserve"> švicarski </w:t>
      </w:r>
      <w:r w:rsidR="001E63EB" w:rsidRPr="00A21FEF">
        <w:rPr>
          <w:rFonts w:asciiTheme="minorHAnsi" w:hAnsiTheme="minorHAnsi"/>
          <w:b w:val="0"/>
          <w:bCs/>
          <w:noProof/>
          <w:snapToGrid/>
          <w:sz w:val="36"/>
          <w:szCs w:val="36"/>
          <w:lang w:val="hr-HR" w:eastAsia="de-DE"/>
        </w:rPr>
        <w:t>doprinos</w:t>
      </w:r>
      <w:r w:rsidR="00443B3D" w:rsidRPr="00A21FEF">
        <w:rPr>
          <w:rFonts w:asciiTheme="minorHAnsi" w:hAnsiTheme="minorHAnsi"/>
          <w:b w:val="0"/>
          <w:sz w:val="32"/>
          <w:szCs w:val="32"/>
          <w:lang w:val="hr-HR"/>
        </w:rPr>
        <w:t xml:space="preserve">  </w:t>
      </w:r>
    </w:p>
    <w:p w14:paraId="49C46A25" w14:textId="77777777" w:rsidR="00EC4A93" w:rsidRPr="00EC4A93" w:rsidRDefault="005654CC" w:rsidP="00EC4A93">
      <w:pPr>
        <w:pStyle w:val="SubTitle1"/>
        <w:rPr>
          <w:rFonts w:asciiTheme="minorHAnsi" w:hAnsiTheme="minorHAnsi"/>
          <w:b w:val="0"/>
          <w:sz w:val="32"/>
          <w:szCs w:val="32"/>
          <w:lang w:val="hr-HR"/>
        </w:rPr>
      </w:pPr>
      <w:r w:rsidRPr="00A759E4">
        <w:rPr>
          <w:rFonts w:asciiTheme="minorHAnsi" w:hAnsiTheme="minorHAnsi"/>
          <w:b w:val="0"/>
          <w:sz w:val="32"/>
          <w:szCs w:val="32"/>
          <w:lang w:val="hr-HR"/>
        </w:rPr>
        <w:br/>
      </w:r>
      <w:r w:rsidR="00EC4A93" w:rsidRPr="00EC4A93">
        <w:rPr>
          <w:rFonts w:asciiTheme="minorHAnsi" w:hAnsiTheme="minorHAnsi"/>
          <w:b w:val="0"/>
          <w:sz w:val="32"/>
          <w:szCs w:val="32"/>
          <w:lang w:val="hr-HR"/>
        </w:rPr>
        <w:t>REFERENTNA</w:t>
      </w:r>
      <w:r w:rsidR="00EC4A93" w:rsidRPr="00EC4A93">
        <w:rPr>
          <w:rFonts w:asciiTheme="minorHAnsi" w:hAnsiTheme="minorHAnsi"/>
          <w:b w:val="0"/>
          <w:sz w:val="32"/>
          <w:szCs w:val="32"/>
          <w:lang w:val="hr-HR"/>
        </w:rPr>
        <w:tab/>
        <w:t>OZNAKA JAVNOG POZIVA:</w:t>
      </w:r>
    </w:p>
    <w:p w14:paraId="1B5ADAB3" w14:textId="072D165A" w:rsidR="00A759E4" w:rsidRPr="007D72BE" w:rsidRDefault="007D72BE" w:rsidP="00A759E4">
      <w:pPr>
        <w:pStyle w:val="SubTitle2"/>
        <w:rPr>
          <w:rFonts w:asciiTheme="majorHAnsi" w:hAnsiTheme="majorHAnsi" w:cstheme="majorHAnsi"/>
          <w:b w:val="0"/>
          <w:lang w:val="hr-HR"/>
        </w:rPr>
      </w:pPr>
      <w:r w:rsidRPr="007D72BE">
        <w:rPr>
          <w:rFonts w:asciiTheme="majorHAnsi" w:hAnsiTheme="majorHAnsi" w:cstheme="majorHAnsi"/>
          <w:i/>
          <w:iCs/>
          <w:highlight w:val="lightGray"/>
          <w:lang w:val="hr-HR"/>
        </w:rPr>
        <w:t>(unijeti referentnu oznaku Poziva)</w:t>
      </w:r>
    </w:p>
    <w:p w14:paraId="67095596" w14:textId="49A4A535" w:rsidR="00A759E4" w:rsidRDefault="00A759E4" w:rsidP="00A21FEF">
      <w:pPr>
        <w:pStyle w:val="SubTitle2"/>
        <w:jc w:val="left"/>
        <w:rPr>
          <w:rFonts w:asciiTheme="minorHAnsi" w:hAnsiTheme="minorHAnsi" w:cstheme="minorHAnsi"/>
          <w:b w:val="0"/>
          <w:lang w:val="hr-HR"/>
        </w:rPr>
      </w:pPr>
    </w:p>
    <w:p w14:paraId="4C62B580" w14:textId="77777777" w:rsidR="00640529" w:rsidRDefault="00640529" w:rsidP="00A21FEF">
      <w:pPr>
        <w:pStyle w:val="SubTitle2"/>
        <w:jc w:val="left"/>
        <w:rPr>
          <w:rFonts w:asciiTheme="minorHAnsi" w:hAnsiTheme="minorHAnsi" w:cstheme="minorHAnsi"/>
          <w:b w:val="0"/>
          <w:lang w:val="hr-HR"/>
        </w:rPr>
      </w:pPr>
    </w:p>
    <w:p w14:paraId="186E1B45" w14:textId="56EEF589" w:rsidR="00A759E4" w:rsidRPr="00A759E4" w:rsidRDefault="00A759E4" w:rsidP="00A759E4">
      <w:pPr>
        <w:jc w:val="both"/>
        <w:rPr>
          <w:rFonts w:asciiTheme="minorHAnsi" w:hAnsiTheme="minorHAnsi" w:cstheme="minorHAnsi"/>
          <w:b/>
          <w:sz w:val="22"/>
          <w:szCs w:val="22"/>
        </w:rPr>
      </w:pPr>
      <w:r w:rsidRPr="008B5F1C">
        <w:rPr>
          <w:rFonts w:asciiTheme="minorHAnsi" w:hAnsiTheme="minorHAnsi" w:cstheme="minorHAnsi"/>
          <w:b/>
          <w:sz w:val="22"/>
          <w:szCs w:val="22"/>
        </w:rPr>
        <w:t xml:space="preserve"> Napomena:</w:t>
      </w:r>
    </w:p>
    <w:p w14:paraId="2E82ED2A" w14:textId="77777777" w:rsidR="00585E92" w:rsidRDefault="00640529" w:rsidP="00E76543">
      <w:pPr>
        <w:pStyle w:val="Odlomakpopisa"/>
        <w:numPr>
          <w:ilvl w:val="0"/>
          <w:numId w:val="15"/>
        </w:numPr>
        <w:ind w:left="714" w:hanging="357"/>
        <w:rPr>
          <w:rFonts w:asciiTheme="minorHAnsi" w:hAnsiTheme="minorHAnsi" w:cstheme="minorHAnsi"/>
          <w:sz w:val="22"/>
          <w:szCs w:val="22"/>
          <w:lang w:val="hr-HR"/>
        </w:rPr>
      </w:pPr>
      <w:r>
        <w:rPr>
          <w:rFonts w:asciiTheme="minorHAnsi" w:hAnsiTheme="minorHAnsi" w:cstheme="minorHAnsi"/>
          <w:sz w:val="22"/>
          <w:szCs w:val="22"/>
          <w:lang w:val="hr-HR"/>
        </w:rPr>
        <w:t>o</w:t>
      </w:r>
      <w:r w:rsidR="004F5DCD">
        <w:rPr>
          <w:rFonts w:asciiTheme="minorHAnsi" w:hAnsiTheme="minorHAnsi" w:cstheme="minorHAnsi"/>
          <w:sz w:val="22"/>
          <w:szCs w:val="22"/>
          <w:lang w:val="hr-HR"/>
        </w:rPr>
        <w:t xml:space="preserve">vaj izvještaj obuhvaća sve informacije o održivosti relevantne za 12 mjeseci nakon zadnjeg dana provedbe projekta </w:t>
      </w:r>
    </w:p>
    <w:p w14:paraId="7B324B66" w14:textId="2CDBFD47" w:rsidR="00A759E4" w:rsidRPr="003F533D" w:rsidRDefault="00A759E4" w:rsidP="00E76543">
      <w:pPr>
        <w:pStyle w:val="Odlomakpopisa"/>
        <w:numPr>
          <w:ilvl w:val="0"/>
          <w:numId w:val="15"/>
        </w:numPr>
        <w:ind w:left="714" w:hanging="357"/>
        <w:rPr>
          <w:rFonts w:asciiTheme="minorHAnsi" w:hAnsiTheme="minorHAnsi" w:cstheme="minorHAnsi"/>
          <w:sz w:val="22"/>
          <w:szCs w:val="22"/>
          <w:lang w:val="hr-HR"/>
        </w:rPr>
      </w:pPr>
      <w:r w:rsidRPr="003F533D">
        <w:rPr>
          <w:rFonts w:asciiTheme="minorHAnsi" w:hAnsiTheme="minorHAnsi" w:cstheme="minorHAnsi"/>
          <w:sz w:val="22"/>
          <w:szCs w:val="22"/>
          <w:lang w:val="hr-HR"/>
        </w:rPr>
        <w:t xml:space="preserve">rok za dostavu izvještaja je </w:t>
      </w:r>
      <w:r w:rsidR="004F5DCD">
        <w:rPr>
          <w:rFonts w:asciiTheme="minorHAnsi" w:hAnsiTheme="minorHAnsi" w:cstheme="minorHAnsi"/>
          <w:sz w:val="22"/>
          <w:szCs w:val="22"/>
          <w:lang w:val="hr-HR"/>
        </w:rPr>
        <w:t>mjesec dana od završetka izvještajnog razdoblja</w:t>
      </w:r>
    </w:p>
    <w:p w14:paraId="788E76C6" w14:textId="5C0B41FA" w:rsidR="00A759E4" w:rsidRPr="003F533D" w:rsidRDefault="00A759E4" w:rsidP="00E76543">
      <w:pPr>
        <w:pStyle w:val="Odlomakpopisa"/>
        <w:numPr>
          <w:ilvl w:val="0"/>
          <w:numId w:val="15"/>
        </w:numPr>
        <w:rPr>
          <w:rFonts w:asciiTheme="minorHAnsi" w:hAnsiTheme="minorHAnsi" w:cstheme="minorHAnsi"/>
          <w:sz w:val="22"/>
          <w:szCs w:val="22"/>
          <w:lang w:val="hr-HR"/>
        </w:rPr>
      </w:pPr>
      <w:r w:rsidRPr="003F533D">
        <w:rPr>
          <w:rFonts w:asciiTheme="minorHAnsi" w:hAnsiTheme="minorHAnsi" w:cstheme="minorHAnsi"/>
          <w:sz w:val="22"/>
          <w:szCs w:val="22"/>
          <w:lang w:val="hr-HR"/>
        </w:rPr>
        <w:t xml:space="preserve">molimo da obrazac ispunite na hrvatskom jeziku korištenjem računala </w:t>
      </w:r>
    </w:p>
    <w:p w14:paraId="4B83F210" w14:textId="382A6620" w:rsidR="00A759E4" w:rsidRPr="00A759E4" w:rsidRDefault="00A759E4">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ispunjen dokument šalje se u formatu koji dopušta unošenje promjena i komentara (.</w:t>
      </w:r>
      <w:proofErr w:type="spellStart"/>
      <w:r w:rsidRPr="008B5F1C">
        <w:rPr>
          <w:rFonts w:asciiTheme="minorHAnsi" w:hAnsiTheme="minorHAnsi" w:cstheme="minorHAnsi"/>
          <w:sz w:val="22"/>
          <w:szCs w:val="22"/>
        </w:rPr>
        <w:t>doc</w:t>
      </w:r>
      <w:proofErr w:type="spellEnd"/>
      <w:r w:rsidRPr="008B5F1C">
        <w:rPr>
          <w:rFonts w:asciiTheme="minorHAnsi" w:hAnsiTheme="minorHAnsi" w:cstheme="minorHAnsi"/>
          <w:sz w:val="22"/>
          <w:szCs w:val="22"/>
        </w:rPr>
        <w:t>, .</w:t>
      </w:r>
      <w:proofErr w:type="spellStart"/>
      <w:r w:rsidRPr="008B5F1C">
        <w:rPr>
          <w:rFonts w:asciiTheme="minorHAnsi" w:hAnsiTheme="minorHAnsi" w:cstheme="minorHAnsi"/>
          <w:sz w:val="22"/>
          <w:szCs w:val="22"/>
        </w:rPr>
        <w:t>docx</w:t>
      </w:r>
      <w:proofErr w:type="spellEnd"/>
      <w:r w:rsidRPr="008B5F1C">
        <w:rPr>
          <w:rFonts w:asciiTheme="minorHAnsi" w:hAnsiTheme="minorHAnsi" w:cstheme="minorHAnsi"/>
          <w:sz w:val="22"/>
          <w:szCs w:val="22"/>
        </w:rPr>
        <w:t>, .</w:t>
      </w:r>
      <w:proofErr w:type="spellStart"/>
      <w:r w:rsidRPr="008B5F1C">
        <w:rPr>
          <w:rFonts w:asciiTheme="minorHAnsi" w:hAnsiTheme="minorHAnsi" w:cstheme="minorHAnsi"/>
          <w:sz w:val="22"/>
          <w:szCs w:val="22"/>
        </w:rPr>
        <w:t>rtf</w:t>
      </w:r>
      <w:proofErr w:type="spellEnd"/>
      <w:r w:rsidRPr="008B5F1C">
        <w:rPr>
          <w:rFonts w:asciiTheme="minorHAnsi" w:hAnsiTheme="minorHAnsi" w:cstheme="minorHAnsi"/>
          <w:sz w:val="22"/>
          <w:szCs w:val="22"/>
        </w:rPr>
        <w:t xml:space="preserve"> ili .</w:t>
      </w:r>
      <w:proofErr w:type="spellStart"/>
      <w:r w:rsidRPr="008B5F1C">
        <w:rPr>
          <w:rFonts w:asciiTheme="minorHAnsi" w:hAnsiTheme="minorHAnsi" w:cstheme="minorHAnsi"/>
          <w:sz w:val="22"/>
          <w:szCs w:val="22"/>
        </w:rPr>
        <w:t>odt</w:t>
      </w:r>
      <w:proofErr w:type="spellEnd"/>
      <w:r w:rsidRPr="008B5F1C">
        <w:rPr>
          <w:rFonts w:asciiTheme="minorHAnsi" w:hAnsiTheme="minorHAnsi" w:cstheme="minorHAnsi"/>
          <w:sz w:val="22"/>
          <w:szCs w:val="22"/>
        </w:rPr>
        <w:t>)</w:t>
      </w:r>
      <w:r w:rsidRPr="008B5F1C" w:rsidDel="00604F6C">
        <w:rPr>
          <w:rFonts w:asciiTheme="minorHAnsi" w:hAnsiTheme="minorHAnsi" w:cstheme="minorHAnsi"/>
          <w:sz w:val="22"/>
          <w:szCs w:val="22"/>
        </w:rPr>
        <w:t xml:space="preserve"> </w:t>
      </w:r>
      <w:r w:rsidRPr="008B5F1C">
        <w:rPr>
          <w:rFonts w:asciiTheme="minorHAnsi" w:hAnsiTheme="minorHAnsi" w:cstheme="minorHAnsi"/>
          <w:sz w:val="22"/>
          <w:szCs w:val="22"/>
        </w:rPr>
        <w:t>isključivo putem elektroničke pošte voditelju/</w:t>
      </w:r>
      <w:proofErr w:type="spellStart"/>
      <w:r w:rsidRPr="008B5F1C">
        <w:rPr>
          <w:rFonts w:asciiTheme="minorHAnsi" w:hAnsiTheme="minorHAnsi" w:cstheme="minorHAnsi"/>
          <w:sz w:val="22"/>
          <w:szCs w:val="22"/>
        </w:rPr>
        <w:t>ici</w:t>
      </w:r>
      <w:proofErr w:type="spellEnd"/>
      <w:r w:rsidRPr="008B5F1C">
        <w:rPr>
          <w:rFonts w:asciiTheme="minorHAnsi" w:hAnsiTheme="minorHAnsi" w:cstheme="minorHAnsi"/>
          <w:sz w:val="22"/>
          <w:szCs w:val="22"/>
        </w:rPr>
        <w:t xml:space="preserve"> projekta u Uredu za udruge</w:t>
      </w:r>
    </w:p>
    <w:p w14:paraId="1FEA24A2" w14:textId="77777777" w:rsidR="00A759E4" w:rsidRPr="008B5F1C" w:rsidRDefault="00A759E4" w:rsidP="00E76543">
      <w:pPr>
        <w:numPr>
          <w:ilvl w:val="0"/>
          <w:numId w:val="15"/>
        </w:numPr>
        <w:suppressAutoHyphens w:val="0"/>
        <w:jc w:val="both"/>
        <w:rPr>
          <w:rFonts w:asciiTheme="minorHAnsi" w:hAnsiTheme="minorHAnsi" w:cstheme="minorHAnsi"/>
          <w:sz w:val="22"/>
          <w:szCs w:val="22"/>
        </w:rPr>
      </w:pPr>
      <w:r w:rsidRPr="008B5F1C">
        <w:rPr>
          <w:rFonts w:asciiTheme="minorHAnsi" w:hAnsiTheme="minorHAnsi" w:cstheme="minorHAnsi"/>
          <w:sz w:val="22"/>
          <w:szCs w:val="22"/>
        </w:rPr>
        <w:t xml:space="preserve">nakon odobrenja Ureda za udruge, potpisanu i ovjerenu skeniranu verziju izvještaja potrebno je poslati putem elektroničke pošte voditelju/voditeljici projekta </w:t>
      </w:r>
    </w:p>
    <w:p w14:paraId="5DBC2F55" w14:textId="42953F4E" w:rsidR="00A759E4" w:rsidRDefault="00A759E4" w:rsidP="004521D7">
      <w:pPr>
        <w:pStyle w:val="SubTitle2"/>
        <w:rPr>
          <w:lang w:val="hr-HR"/>
        </w:rPr>
      </w:pPr>
    </w:p>
    <w:p w14:paraId="283467FD" w14:textId="77777777" w:rsidR="007D72BE" w:rsidRDefault="007D72BE">
      <w:r>
        <w:br w:type="page"/>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552"/>
        <w:gridCol w:w="4815"/>
        <w:gridCol w:w="4272"/>
      </w:tblGrid>
      <w:tr w:rsidR="00A759E4" w:rsidRPr="00346BDD" w14:paraId="19F34D1D" w14:textId="77777777" w:rsidTr="00A21FEF">
        <w:tc>
          <w:tcPr>
            <w:tcW w:w="9639" w:type="dxa"/>
            <w:gridSpan w:val="3"/>
            <w:shd w:val="clear" w:color="auto" w:fill="0070C0"/>
          </w:tcPr>
          <w:p w14:paraId="181FE079" w14:textId="50DC22EB" w:rsidR="00A759E4" w:rsidRPr="00346BDD" w:rsidRDefault="00A759E4" w:rsidP="008B5F1C">
            <w:pPr>
              <w:pStyle w:val="Sadrajitablice"/>
              <w:snapToGrid w:val="0"/>
              <w:rPr>
                <w:rFonts w:asciiTheme="minorHAnsi" w:hAnsiTheme="minorHAnsi" w:cs="Verdana"/>
                <w:color w:val="FFFFFF" w:themeColor="background1"/>
              </w:rPr>
            </w:pPr>
            <w:r w:rsidRPr="00346BDD">
              <w:rPr>
                <w:rFonts w:asciiTheme="minorHAnsi" w:hAnsiTheme="minorHAnsi" w:cs="Verdana"/>
                <w:color w:val="FFFFFF" w:themeColor="background1"/>
              </w:rPr>
              <w:lastRenderedPageBreak/>
              <w:t>I</w:t>
            </w:r>
            <w:r>
              <w:rPr>
                <w:rFonts w:asciiTheme="minorHAnsi" w:hAnsiTheme="minorHAnsi" w:cs="Verdana"/>
                <w:color w:val="FFFFFF" w:themeColor="background1"/>
              </w:rPr>
              <w:t>.</w:t>
            </w:r>
            <w:r w:rsidRPr="00346BDD">
              <w:rPr>
                <w:rFonts w:asciiTheme="minorHAnsi" w:hAnsiTheme="minorHAnsi" w:cs="Verdana"/>
                <w:color w:val="FFFFFF" w:themeColor="background1"/>
              </w:rPr>
              <w:t xml:space="preserve"> </w:t>
            </w:r>
            <w:r w:rsidRPr="001A16C8">
              <w:rPr>
                <w:rFonts w:asciiTheme="minorHAnsi" w:hAnsiTheme="minorHAnsi" w:cs="Verdana"/>
                <w:color w:val="FFFFFF" w:themeColor="background1"/>
              </w:rPr>
              <w:t>OPĆI PODACI O</w:t>
            </w:r>
            <w:r>
              <w:rPr>
                <w:rFonts w:asciiTheme="minorHAnsi" w:hAnsiTheme="minorHAnsi" w:cs="Verdana"/>
                <w:color w:val="FFFFFF" w:themeColor="background1"/>
              </w:rPr>
              <w:t xml:space="preserve"> </w:t>
            </w:r>
            <w:r w:rsidRPr="001A16C8">
              <w:rPr>
                <w:rFonts w:asciiTheme="minorHAnsi" w:hAnsiTheme="minorHAnsi" w:cs="Verdana"/>
                <w:color w:val="FFFFFF" w:themeColor="background1"/>
              </w:rPr>
              <w:t>PROJEKTU</w:t>
            </w:r>
            <w:r w:rsidR="00D44F4E">
              <w:rPr>
                <w:rFonts w:asciiTheme="minorHAnsi" w:hAnsiTheme="minorHAnsi" w:cs="Verdana"/>
                <w:color w:val="FFFFFF" w:themeColor="background1"/>
              </w:rPr>
              <w:t xml:space="preserve"> </w:t>
            </w:r>
          </w:p>
        </w:tc>
      </w:tr>
      <w:tr w:rsidR="00A759E4" w:rsidRPr="00FD3F84" w14:paraId="264C6FEC" w14:textId="77777777" w:rsidTr="00A21FEF">
        <w:tc>
          <w:tcPr>
            <w:tcW w:w="552" w:type="dxa"/>
            <w:shd w:val="clear" w:color="auto" w:fill="DEEAF6" w:themeFill="accent1" w:themeFillTint="33"/>
          </w:tcPr>
          <w:p w14:paraId="25E20C22" w14:textId="77777777" w:rsidR="00A759E4" w:rsidRPr="00FD3F84" w:rsidRDefault="00A759E4" w:rsidP="008B5F1C">
            <w:pPr>
              <w:pStyle w:val="Sadrajitablice"/>
              <w:snapToGrid w:val="0"/>
              <w:jc w:val="center"/>
              <w:rPr>
                <w:rFonts w:asciiTheme="minorHAnsi" w:hAnsiTheme="minorHAnsi" w:cs="Verdana"/>
                <w:sz w:val="22"/>
                <w:szCs w:val="22"/>
              </w:rPr>
            </w:pPr>
            <w:r w:rsidRPr="00FD3F84">
              <w:rPr>
                <w:rFonts w:asciiTheme="minorHAnsi" w:hAnsiTheme="minorHAnsi" w:cs="Verdana"/>
                <w:sz w:val="22"/>
                <w:szCs w:val="22"/>
              </w:rPr>
              <w:t>1.</w:t>
            </w:r>
          </w:p>
        </w:tc>
        <w:tc>
          <w:tcPr>
            <w:tcW w:w="4815" w:type="dxa"/>
            <w:shd w:val="clear" w:color="auto" w:fill="DEEAF6" w:themeFill="accent1" w:themeFillTint="33"/>
          </w:tcPr>
          <w:p w14:paraId="6BF82979" w14:textId="77777777" w:rsidR="00A759E4" w:rsidRPr="00FD3F84" w:rsidRDefault="00A759E4" w:rsidP="008B5F1C">
            <w:pPr>
              <w:pStyle w:val="Sadrajitablice"/>
              <w:snapToGrid w:val="0"/>
              <w:rPr>
                <w:rStyle w:val="Predvolenpsmoodseku"/>
                <w:rFonts w:asciiTheme="minorHAnsi" w:hAnsiTheme="minorHAnsi" w:cs="Verdana"/>
                <w:sz w:val="22"/>
                <w:szCs w:val="22"/>
              </w:rPr>
            </w:pPr>
            <w:r w:rsidRPr="00FD3F84">
              <w:rPr>
                <w:rStyle w:val="Predvolenpsmoodseku"/>
                <w:rFonts w:asciiTheme="minorHAnsi" w:hAnsiTheme="minorHAnsi" w:cs="Verdana"/>
                <w:sz w:val="22"/>
                <w:szCs w:val="22"/>
              </w:rPr>
              <w:t>Naziv projekta</w:t>
            </w:r>
            <w:r>
              <w:rPr>
                <w:rStyle w:val="Predvolenpsmoodseku"/>
                <w:rFonts w:asciiTheme="minorHAnsi" w:hAnsiTheme="minorHAnsi" w:cs="Verdana"/>
                <w:sz w:val="22"/>
                <w:szCs w:val="22"/>
              </w:rPr>
              <w:t>:</w:t>
            </w:r>
          </w:p>
        </w:tc>
        <w:tc>
          <w:tcPr>
            <w:tcW w:w="4272" w:type="dxa"/>
            <w:shd w:val="clear" w:color="auto" w:fill="auto"/>
          </w:tcPr>
          <w:p w14:paraId="2A5BFED8"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0C57AF5A" w14:textId="77777777" w:rsidTr="00A21FEF">
        <w:tc>
          <w:tcPr>
            <w:tcW w:w="552" w:type="dxa"/>
            <w:shd w:val="clear" w:color="auto" w:fill="DEEAF6" w:themeFill="accent1" w:themeFillTint="33"/>
          </w:tcPr>
          <w:p w14:paraId="5D6E8733"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 xml:space="preserve">2. </w:t>
            </w:r>
          </w:p>
        </w:tc>
        <w:tc>
          <w:tcPr>
            <w:tcW w:w="4815" w:type="dxa"/>
            <w:shd w:val="clear" w:color="auto" w:fill="DEEAF6" w:themeFill="accent1" w:themeFillTint="33"/>
          </w:tcPr>
          <w:p w14:paraId="7445A0E4" w14:textId="2B603F81" w:rsidR="00A759E4" w:rsidRPr="00FD3F84" w:rsidRDefault="00A759E4" w:rsidP="008B5F1C">
            <w:pPr>
              <w:pStyle w:val="Sadrajitablice"/>
              <w:snapToGrid w:val="0"/>
              <w:rPr>
                <w:rStyle w:val="Predvolenpsmoodseku"/>
                <w:rFonts w:asciiTheme="minorHAnsi" w:hAnsiTheme="minorHAnsi" w:cs="Verdana"/>
                <w:sz w:val="22"/>
                <w:szCs w:val="22"/>
              </w:rPr>
            </w:pPr>
            <w:r w:rsidRPr="00646130">
              <w:rPr>
                <w:rStyle w:val="Predvolenpsmoodseku"/>
                <w:rFonts w:asciiTheme="minorHAnsi" w:hAnsiTheme="minorHAnsi" w:cs="Verdana"/>
                <w:sz w:val="22"/>
                <w:szCs w:val="22"/>
              </w:rPr>
              <w:t>Referentni broj ugovora</w:t>
            </w:r>
            <w:r>
              <w:rPr>
                <w:rStyle w:val="Predvolenpsmoodseku"/>
                <w:rFonts w:asciiTheme="minorHAnsi" w:hAnsiTheme="minorHAnsi" w:cs="Verdana"/>
                <w:sz w:val="22"/>
                <w:szCs w:val="22"/>
              </w:rPr>
              <w:t>:</w:t>
            </w:r>
          </w:p>
        </w:tc>
        <w:tc>
          <w:tcPr>
            <w:tcW w:w="4272" w:type="dxa"/>
            <w:shd w:val="clear" w:color="auto" w:fill="auto"/>
          </w:tcPr>
          <w:p w14:paraId="2E3A443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38382ED" w14:textId="77777777" w:rsidTr="00A21FEF">
        <w:tc>
          <w:tcPr>
            <w:tcW w:w="552" w:type="dxa"/>
            <w:shd w:val="clear" w:color="auto" w:fill="DEEAF6" w:themeFill="accent1" w:themeFillTint="33"/>
          </w:tcPr>
          <w:p w14:paraId="1AEEBA1B" w14:textId="77777777" w:rsidR="00A759E4" w:rsidRPr="00FD3F84" w:rsidRDefault="00A759E4"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3.</w:t>
            </w:r>
          </w:p>
        </w:tc>
        <w:tc>
          <w:tcPr>
            <w:tcW w:w="4815" w:type="dxa"/>
            <w:shd w:val="clear" w:color="auto" w:fill="DEEAF6" w:themeFill="accent1" w:themeFillTint="33"/>
          </w:tcPr>
          <w:p w14:paraId="5366704E" w14:textId="77777777" w:rsidR="00A759E4" w:rsidRPr="00FD3F84" w:rsidRDefault="00A759E4" w:rsidP="008B5F1C">
            <w:pPr>
              <w:pStyle w:val="Sadrajitablice"/>
              <w:snapToGrid w:val="0"/>
              <w:rPr>
                <w:rStyle w:val="Predvolenpsmoodseku"/>
                <w:rFonts w:asciiTheme="minorHAnsi" w:hAnsiTheme="minorHAnsi" w:cs="Verdana"/>
                <w:sz w:val="22"/>
                <w:szCs w:val="22"/>
              </w:rPr>
            </w:pPr>
            <w:r w:rsidRPr="00EA2AA8">
              <w:rPr>
                <w:rFonts w:asciiTheme="minorHAnsi" w:hAnsiTheme="minorHAnsi" w:cs="Verdana"/>
                <w:sz w:val="22"/>
                <w:szCs w:val="22"/>
              </w:rPr>
              <w:t>Naziv nositelja projekta:</w:t>
            </w:r>
          </w:p>
        </w:tc>
        <w:tc>
          <w:tcPr>
            <w:tcW w:w="4272" w:type="dxa"/>
            <w:shd w:val="clear" w:color="auto" w:fill="auto"/>
          </w:tcPr>
          <w:p w14:paraId="1BEF39A7"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5580851" w14:textId="77777777" w:rsidTr="00A21FEF">
        <w:tc>
          <w:tcPr>
            <w:tcW w:w="552" w:type="dxa"/>
            <w:shd w:val="clear" w:color="auto" w:fill="DEEAF6" w:themeFill="accent1" w:themeFillTint="33"/>
          </w:tcPr>
          <w:p w14:paraId="27428DF9" w14:textId="05AFFAE9" w:rsidR="00A759E4" w:rsidRPr="00FD3F8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4.</w:t>
            </w:r>
          </w:p>
        </w:tc>
        <w:tc>
          <w:tcPr>
            <w:tcW w:w="4815" w:type="dxa"/>
            <w:shd w:val="clear" w:color="auto" w:fill="DEEAF6" w:themeFill="accent1" w:themeFillTint="33"/>
          </w:tcPr>
          <w:p w14:paraId="3F4D550F" w14:textId="1FBFA1AC" w:rsidR="00A759E4" w:rsidRPr="00FD3F84" w:rsidRDefault="00A759E4" w:rsidP="008B5F1C">
            <w:pPr>
              <w:pStyle w:val="Sadrajitablice"/>
              <w:snapToGrid w:val="0"/>
              <w:rPr>
                <w:rStyle w:val="Predvolenpsmoodseku"/>
                <w:rFonts w:asciiTheme="minorHAnsi" w:hAnsiTheme="minorHAnsi" w:cs="Verdana"/>
                <w:i/>
                <w:iCs/>
                <w:sz w:val="22"/>
                <w:szCs w:val="22"/>
              </w:rPr>
            </w:pPr>
            <w:r w:rsidRPr="00646130">
              <w:rPr>
                <w:rFonts w:asciiTheme="minorHAnsi" w:hAnsiTheme="minorHAnsi" w:cs="Verdana"/>
                <w:sz w:val="22"/>
                <w:szCs w:val="22"/>
              </w:rPr>
              <w:t>Nazivi partnerskih organizacija</w:t>
            </w:r>
            <w:r>
              <w:rPr>
                <w:rFonts w:asciiTheme="minorHAnsi" w:hAnsiTheme="minorHAnsi" w:cs="Verdana"/>
                <w:sz w:val="22"/>
                <w:szCs w:val="22"/>
              </w:rPr>
              <w:t>:</w:t>
            </w:r>
          </w:p>
        </w:tc>
        <w:tc>
          <w:tcPr>
            <w:tcW w:w="4272" w:type="dxa"/>
            <w:shd w:val="clear" w:color="auto" w:fill="auto"/>
          </w:tcPr>
          <w:p w14:paraId="14C504DB"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7791D923" w14:textId="77777777" w:rsidTr="00A21FEF">
        <w:tc>
          <w:tcPr>
            <w:tcW w:w="552" w:type="dxa"/>
            <w:shd w:val="clear" w:color="auto" w:fill="DEEAF6" w:themeFill="accent1" w:themeFillTint="33"/>
          </w:tcPr>
          <w:p w14:paraId="7D44058E" w14:textId="71D042C4"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5.</w:t>
            </w:r>
          </w:p>
        </w:tc>
        <w:tc>
          <w:tcPr>
            <w:tcW w:w="4815" w:type="dxa"/>
            <w:shd w:val="clear" w:color="auto" w:fill="DEEAF6" w:themeFill="accent1" w:themeFillTint="33"/>
          </w:tcPr>
          <w:p w14:paraId="35961BA3" w14:textId="645F86CF" w:rsidR="00A759E4" w:rsidRPr="00B35C78"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Razdoblje</w:t>
            </w:r>
            <w:r w:rsidR="00AA1619">
              <w:rPr>
                <w:rFonts w:asciiTheme="minorHAnsi" w:hAnsiTheme="minorHAnsi" w:cs="Verdana"/>
                <w:sz w:val="22"/>
                <w:szCs w:val="22"/>
              </w:rPr>
              <w:t xml:space="preserve"> provedbe projekta</w:t>
            </w:r>
          </w:p>
          <w:p w14:paraId="5AAF0A37" w14:textId="5AF6EBC7" w:rsidR="00A759E4" w:rsidRPr="00646130" w:rsidRDefault="00A759E4" w:rsidP="008B5F1C">
            <w:pPr>
              <w:pStyle w:val="Sadrajitablice"/>
              <w:snapToGrid w:val="0"/>
              <w:rPr>
                <w:rFonts w:asciiTheme="minorHAnsi" w:hAnsiTheme="minorHAnsi" w:cs="Verdana"/>
                <w:sz w:val="22"/>
                <w:szCs w:val="22"/>
              </w:rPr>
            </w:pPr>
            <w:r w:rsidRPr="00B35C78">
              <w:rPr>
                <w:rFonts w:asciiTheme="minorHAnsi" w:hAnsiTheme="minorHAnsi" w:cs="Verdana"/>
                <w:sz w:val="22"/>
                <w:szCs w:val="22"/>
              </w:rPr>
              <w:t>(navesti datume počet</w:t>
            </w:r>
            <w:r w:rsidR="0023082D">
              <w:rPr>
                <w:rFonts w:asciiTheme="minorHAnsi" w:hAnsiTheme="minorHAnsi" w:cs="Verdana"/>
                <w:sz w:val="22"/>
                <w:szCs w:val="22"/>
              </w:rPr>
              <w:t>ka i završetka provedbe</w:t>
            </w:r>
            <w:r w:rsidR="0049142E">
              <w:rPr>
                <w:rFonts w:asciiTheme="minorHAnsi" w:hAnsiTheme="minorHAnsi" w:cs="Verdana"/>
                <w:sz w:val="22"/>
                <w:szCs w:val="22"/>
              </w:rPr>
              <w:t xml:space="preserve"> projekta</w:t>
            </w:r>
            <w:r w:rsidRPr="00B35C78">
              <w:rPr>
                <w:rFonts w:asciiTheme="minorHAnsi" w:hAnsiTheme="minorHAnsi" w:cs="Verdana"/>
                <w:sz w:val="22"/>
                <w:szCs w:val="22"/>
              </w:rPr>
              <w:t>)</w:t>
            </w:r>
            <w:r>
              <w:rPr>
                <w:rFonts w:asciiTheme="minorHAnsi" w:hAnsiTheme="minorHAnsi" w:cs="Verdana"/>
                <w:sz w:val="22"/>
                <w:szCs w:val="22"/>
              </w:rPr>
              <w:t>:</w:t>
            </w:r>
          </w:p>
        </w:tc>
        <w:tc>
          <w:tcPr>
            <w:tcW w:w="4272" w:type="dxa"/>
            <w:shd w:val="clear" w:color="auto" w:fill="auto"/>
          </w:tcPr>
          <w:p w14:paraId="0827BD32"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4BDBCAFD" w14:textId="77777777" w:rsidTr="00A21FEF">
        <w:tc>
          <w:tcPr>
            <w:tcW w:w="552" w:type="dxa"/>
            <w:shd w:val="clear" w:color="auto" w:fill="DEEAF6" w:themeFill="accent1" w:themeFillTint="33"/>
          </w:tcPr>
          <w:p w14:paraId="314419D6" w14:textId="711CB88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6.</w:t>
            </w:r>
          </w:p>
        </w:tc>
        <w:tc>
          <w:tcPr>
            <w:tcW w:w="4815" w:type="dxa"/>
            <w:shd w:val="clear" w:color="auto" w:fill="DEEAF6" w:themeFill="accent1" w:themeFillTint="33"/>
          </w:tcPr>
          <w:p w14:paraId="1CA005FB" w14:textId="5A8C33A0" w:rsidR="00A759E4" w:rsidRPr="00EA2AA8" w:rsidRDefault="00A759E4" w:rsidP="008B5F1C">
            <w:pPr>
              <w:pStyle w:val="Sadrajitablice"/>
              <w:snapToGrid w:val="0"/>
              <w:rPr>
                <w:rFonts w:asciiTheme="minorHAnsi" w:hAnsiTheme="minorHAnsi" w:cs="Verdana"/>
                <w:sz w:val="22"/>
                <w:szCs w:val="22"/>
              </w:rPr>
            </w:pPr>
            <w:r>
              <w:rPr>
                <w:rFonts w:asciiTheme="minorHAnsi" w:hAnsiTheme="minorHAnsi" w:cs="Verdana"/>
                <w:sz w:val="22"/>
                <w:szCs w:val="22"/>
              </w:rPr>
              <w:t>Ugovorena vrijednost projekta:</w:t>
            </w:r>
          </w:p>
        </w:tc>
        <w:tc>
          <w:tcPr>
            <w:tcW w:w="4272" w:type="dxa"/>
            <w:shd w:val="clear" w:color="auto" w:fill="auto"/>
          </w:tcPr>
          <w:p w14:paraId="42121C7D"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1F2B31EB" w14:textId="77777777" w:rsidTr="00A21FEF">
        <w:tc>
          <w:tcPr>
            <w:tcW w:w="552" w:type="dxa"/>
            <w:shd w:val="clear" w:color="auto" w:fill="DEEAF6" w:themeFill="accent1" w:themeFillTint="33"/>
          </w:tcPr>
          <w:p w14:paraId="4A07351C" w14:textId="0A752228"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7.</w:t>
            </w:r>
          </w:p>
        </w:tc>
        <w:tc>
          <w:tcPr>
            <w:tcW w:w="4815" w:type="dxa"/>
            <w:shd w:val="clear" w:color="auto" w:fill="DEEAF6" w:themeFill="accent1" w:themeFillTint="33"/>
          </w:tcPr>
          <w:p w14:paraId="118D4DEA" w14:textId="58C25E54" w:rsidR="00A759E4" w:rsidRPr="00EA2AA8" w:rsidRDefault="00E76543" w:rsidP="008B5F1C">
            <w:pPr>
              <w:pStyle w:val="Sadrajitablice"/>
              <w:snapToGrid w:val="0"/>
              <w:rPr>
                <w:rFonts w:asciiTheme="minorHAnsi" w:hAnsiTheme="minorHAnsi" w:cs="Verdana"/>
                <w:sz w:val="22"/>
                <w:szCs w:val="22"/>
              </w:rPr>
            </w:pPr>
            <w:r w:rsidRPr="00E76543">
              <w:rPr>
                <w:rFonts w:asciiTheme="minorHAnsi" w:hAnsiTheme="minorHAnsi" w:cs="Verdana"/>
                <w:sz w:val="22"/>
                <w:szCs w:val="22"/>
              </w:rPr>
              <w:t>Financijski doprinos Švicarsko-hrvatskog programa suradnje:</w:t>
            </w:r>
          </w:p>
        </w:tc>
        <w:tc>
          <w:tcPr>
            <w:tcW w:w="4272" w:type="dxa"/>
            <w:shd w:val="clear" w:color="auto" w:fill="auto"/>
          </w:tcPr>
          <w:p w14:paraId="74F2BC35" w14:textId="77777777" w:rsidR="00A759E4" w:rsidRPr="00FD3F84" w:rsidRDefault="00A759E4" w:rsidP="008B5F1C">
            <w:pPr>
              <w:pStyle w:val="Sadrajitablice"/>
              <w:snapToGrid w:val="0"/>
              <w:rPr>
                <w:rFonts w:asciiTheme="minorHAnsi" w:hAnsiTheme="minorHAnsi" w:cs="Verdana"/>
                <w:sz w:val="22"/>
                <w:szCs w:val="22"/>
              </w:rPr>
            </w:pPr>
          </w:p>
        </w:tc>
      </w:tr>
      <w:tr w:rsidR="00A759E4" w:rsidRPr="00FD3F84" w14:paraId="60064F98" w14:textId="77777777" w:rsidTr="00A21FEF">
        <w:tc>
          <w:tcPr>
            <w:tcW w:w="552" w:type="dxa"/>
            <w:shd w:val="clear" w:color="auto" w:fill="DEEAF6" w:themeFill="accent1" w:themeFillTint="33"/>
          </w:tcPr>
          <w:p w14:paraId="5726D72A" w14:textId="617EBDC7" w:rsidR="00A759E4" w:rsidRDefault="00D44F4E" w:rsidP="008B5F1C">
            <w:pPr>
              <w:pStyle w:val="Sadrajitablice"/>
              <w:snapToGrid w:val="0"/>
              <w:jc w:val="center"/>
              <w:rPr>
                <w:rFonts w:asciiTheme="minorHAnsi" w:hAnsiTheme="minorHAnsi" w:cs="Verdana"/>
                <w:sz w:val="22"/>
                <w:szCs w:val="22"/>
              </w:rPr>
            </w:pPr>
            <w:r>
              <w:rPr>
                <w:rFonts w:asciiTheme="minorHAnsi" w:hAnsiTheme="minorHAnsi" w:cs="Verdana"/>
                <w:sz w:val="22"/>
                <w:szCs w:val="22"/>
              </w:rPr>
              <w:t>8.</w:t>
            </w:r>
          </w:p>
        </w:tc>
        <w:tc>
          <w:tcPr>
            <w:tcW w:w="4815" w:type="dxa"/>
            <w:shd w:val="clear" w:color="auto" w:fill="DEEAF6" w:themeFill="accent1" w:themeFillTint="33"/>
          </w:tcPr>
          <w:p w14:paraId="08195B73" w14:textId="2B074706" w:rsidR="00A759E4" w:rsidRPr="00EA2AA8" w:rsidRDefault="0099465A" w:rsidP="00D44F4E">
            <w:pPr>
              <w:rPr>
                <w:rFonts w:asciiTheme="minorHAnsi" w:hAnsiTheme="minorHAnsi" w:cs="Verdana"/>
                <w:sz w:val="22"/>
                <w:szCs w:val="22"/>
              </w:rPr>
            </w:pPr>
            <w:r>
              <w:rPr>
                <w:rFonts w:asciiTheme="minorHAnsi" w:hAnsiTheme="minorHAnsi"/>
                <w:sz w:val="22"/>
                <w:szCs w:val="22"/>
              </w:rPr>
              <w:t>Ukupna vrijednost projekta nakon njegovog završetka</w:t>
            </w:r>
            <w:r w:rsidRPr="005376DA">
              <w:rPr>
                <w:rFonts w:asciiTheme="minorHAnsi" w:hAnsiTheme="minorHAnsi" w:cs="Verdana"/>
                <w:sz w:val="22"/>
                <w:szCs w:val="22"/>
              </w:rPr>
              <w:t>:</w:t>
            </w:r>
          </w:p>
        </w:tc>
        <w:tc>
          <w:tcPr>
            <w:tcW w:w="4272" w:type="dxa"/>
            <w:shd w:val="clear" w:color="auto" w:fill="auto"/>
          </w:tcPr>
          <w:p w14:paraId="4FD6018D" w14:textId="77777777" w:rsidR="00A759E4" w:rsidRPr="00FD3F84" w:rsidRDefault="00A759E4" w:rsidP="008B5F1C">
            <w:pPr>
              <w:pStyle w:val="Sadrajitablice"/>
              <w:snapToGrid w:val="0"/>
              <w:rPr>
                <w:rFonts w:asciiTheme="minorHAnsi" w:hAnsiTheme="minorHAnsi" w:cs="Verdana"/>
                <w:sz w:val="22"/>
                <w:szCs w:val="22"/>
              </w:rPr>
            </w:pPr>
          </w:p>
        </w:tc>
      </w:tr>
    </w:tbl>
    <w:p w14:paraId="138D4CAE" w14:textId="77777777" w:rsidR="00DE5944" w:rsidRDefault="00DE5944" w:rsidP="00074B02">
      <w:pPr>
        <w:rPr>
          <w:rFonts w:ascii="Arial Narrow" w:eastAsia="Arial Unicode MS" w:hAnsi="Arial Narrow" w:cs="Arial"/>
          <w:b/>
          <w:bCs/>
        </w:rPr>
      </w:pPr>
    </w:p>
    <w:p w14:paraId="3E31A329" w14:textId="2A4ECE67" w:rsidR="00DB2AAE" w:rsidRPr="00FD3F84" w:rsidRDefault="00DB2AAE" w:rsidP="00074B02">
      <w:pPr>
        <w:rPr>
          <w:rFonts w:asciiTheme="minorHAnsi" w:eastAsia="Arial Unicode MS" w:hAnsiTheme="minorHAnsi" w:cs="Arial"/>
          <w:bCs/>
          <w:i/>
          <w:sz w:val="22"/>
          <w:szCs w:val="22"/>
        </w:rPr>
      </w:pPr>
    </w:p>
    <w:tbl>
      <w:tblPr>
        <w:tblpPr w:leftFromText="180" w:rightFromText="180" w:vertAnchor="text" w:tblpXSpec="center" w:tblpY="1"/>
        <w:tblOverlap w:val="neve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9223"/>
      </w:tblGrid>
      <w:tr w:rsidR="007E10DC" w:rsidRPr="00FD3F84" w14:paraId="346851F9" w14:textId="77777777" w:rsidTr="00E867F5">
        <w:tc>
          <w:tcPr>
            <w:tcW w:w="9785" w:type="dxa"/>
            <w:gridSpan w:val="2"/>
            <w:shd w:val="clear" w:color="auto" w:fill="0070C0"/>
          </w:tcPr>
          <w:p w14:paraId="73655ADF" w14:textId="2E3E0726" w:rsidR="007E10DC" w:rsidRPr="0071381E" w:rsidRDefault="00491CE7" w:rsidP="00491CE7">
            <w:pPr>
              <w:pStyle w:val="Sadrajitablice"/>
              <w:tabs>
                <w:tab w:val="center" w:pos="4860"/>
              </w:tabs>
              <w:snapToGrid w:val="0"/>
              <w:rPr>
                <w:rStyle w:val="Predvolenpsmoodseku"/>
                <w:rFonts w:asciiTheme="minorHAnsi" w:eastAsia="Arial" w:hAnsiTheme="minorHAnsi" w:cs="Verdana"/>
                <w:bCs/>
                <w:color w:val="FFFFFF"/>
                <w:sz w:val="22"/>
                <w:szCs w:val="22"/>
              </w:rPr>
            </w:pPr>
            <w:r>
              <w:rPr>
                <w:rStyle w:val="Predvolenpsmoodseku"/>
                <w:rFonts w:asciiTheme="minorHAnsi" w:hAnsiTheme="minorHAnsi" w:cs="Verdana"/>
                <w:bCs/>
                <w:color w:val="FFFFFF"/>
                <w:szCs w:val="22"/>
              </w:rPr>
              <w:t>II</w:t>
            </w:r>
            <w:r w:rsidR="00FC00E8">
              <w:rPr>
                <w:rStyle w:val="Predvolenpsmoodseku"/>
                <w:rFonts w:asciiTheme="minorHAnsi" w:hAnsiTheme="minorHAnsi" w:cs="Verdana"/>
                <w:bCs/>
                <w:color w:val="FFFFFF"/>
                <w:szCs w:val="22"/>
              </w:rPr>
              <w:t xml:space="preserve">. </w:t>
            </w:r>
            <w:r>
              <w:rPr>
                <w:rStyle w:val="Predvolenpsmoodseku"/>
                <w:rFonts w:asciiTheme="minorHAnsi" w:hAnsiTheme="minorHAnsi" w:cs="Verdana"/>
                <w:bCs/>
                <w:color w:val="FFFFFF"/>
                <w:szCs w:val="22"/>
              </w:rPr>
              <w:t>ODRŽIVOST REZULTATA PROJEKTA</w:t>
            </w:r>
          </w:p>
        </w:tc>
      </w:tr>
      <w:tr w:rsidR="00DB2AAE" w:rsidRPr="00FD3F84" w14:paraId="24430D2B" w14:textId="77777777" w:rsidTr="00491CE7">
        <w:tblPrEx>
          <w:tblCellMar>
            <w:top w:w="55" w:type="dxa"/>
            <w:left w:w="55" w:type="dxa"/>
            <w:bottom w:w="55" w:type="dxa"/>
            <w:right w:w="55" w:type="dxa"/>
          </w:tblCellMar>
        </w:tblPrEx>
        <w:trPr>
          <w:trHeight w:val="907"/>
        </w:trPr>
        <w:tc>
          <w:tcPr>
            <w:tcW w:w="562" w:type="dxa"/>
            <w:vMerge w:val="restart"/>
            <w:shd w:val="clear" w:color="auto" w:fill="DEEAF6" w:themeFill="accent1" w:themeFillTint="33"/>
          </w:tcPr>
          <w:p w14:paraId="211D90B4" w14:textId="50F2752C" w:rsidR="00DB2AAE" w:rsidRPr="00FD3F84" w:rsidRDefault="00945785" w:rsidP="00945785">
            <w:pPr>
              <w:pStyle w:val="Sadrajitablice"/>
              <w:snapToGrid w:val="0"/>
              <w:jc w:val="center"/>
              <w:rPr>
                <w:rFonts w:asciiTheme="minorHAnsi" w:hAnsiTheme="minorHAnsi" w:cs="Verdana"/>
                <w:sz w:val="22"/>
                <w:szCs w:val="22"/>
              </w:rPr>
            </w:pPr>
            <w:r>
              <w:rPr>
                <w:rFonts w:asciiTheme="minorHAnsi" w:hAnsiTheme="minorHAnsi" w:cs="Verdana"/>
                <w:sz w:val="22"/>
                <w:szCs w:val="22"/>
              </w:rPr>
              <w:t>1.</w:t>
            </w:r>
          </w:p>
        </w:tc>
        <w:tc>
          <w:tcPr>
            <w:tcW w:w="9223" w:type="dxa"/>
            <w:shd w:val="clear" w:color="auto" w:fill="DEEAF6" w:themeFill="accent1" w:themeFillTint="33"/>
          </w:tcPr>
          <w:p w14:paraId="015FF913" w14:textId="3AD1C3F5"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K</w:t>
            </w:r>
            <w:r w:rsidR="002E685D" w:rsidRPr="002E685D">
              <w:rPr>
                <w:rFonts w:asciiTheme="minorHAnsi" w:eastAsia="Arial Unicode MS" w:hAnsiTheme="minorHAnsi" w:cs="Arial"/>
                <w:sz w:val="22"/>
                <w:szCs w:val="22"/>
              </w:rPr>
              <w:t>oje ste konkretne projektne aktivnosti provodili</w:t>
            </w:r>
            <w:r w:rsidR="002E685D">
              <w:rPr>
                <w:rFonts w:asciiTheme="minorHAnsi" w:eastAsia="Arial Unicode MS" w:hAnsiTheme="minorHAnsi" w:cs="Arial"/>
                <w:sz w:val="22"/>
                <w:szCs w:val="22"/>
              </w:rPr>
              <w:t xml:space="preserve"> </w:t>
            </w:r>
            <w:r w:rsidR="002E685D" w:rsidRPr="002E685D">
              <w:rPr>
                <w:rFonts w:asciiTheme="minorHAnsi" w:eastAsia="Arial Unicode MS" w:hAnsiTheme="minorHAnsi" w:cs="Arial"/>
                <w:sz w:val="22"/>
                <w:szCs w:val="22"/>
              </w:rPr>
              <w:t xml:space="preserve">(vi i /ili vaši partneri) tijekom godine dana nakon završetka </w:t>
            </w:r>
            <w:r>
              <w:rPr>
                <w:rFonts w:asciiTheme="minorHAnsi" w:eastAsia="Arial Unicode MS" w:hAnsiTheme="minorHAnsi" w:cs="Arial"/>
                <w:sz w:val="22"/>
                <w:szCs w:val="22"/>
              </w:rPr>
              <w:t xml:space="preserve">provedbe </w:t>
            </w:r>
            <w:r w:rsidR="002E685D" w:rsidRPr="002E685D">
              <w:rPr>
                <w:rFonts w:asciiTheme="minorHAnsi" w:eastAsia="Arial Unicode MS" w:hAnsiTheme="minorHAnsi" w:cs="Arial"/>
                <w:sz w:val="22"/>
                <w:szCs w:val="22"/>
              </w:rPr>
              <w:t xml:space="preserve">projekta? </w:t>
            </w:r>
          </w:p>
          <w:p w14:paraId="0694B9AA" w14:textId="7FE98C42" w:rsidR="002E685D" w:rsidRDefault="00D44F4E"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Da li ste ih provodili na drugačiji način nego </w:t>
            </w:r>
            <w:r w:rsidR="00007EF4">
              <w:rPr>
                <w:rFonts w:asciiTheme="minorHAnsi" w:eastAsia="Arial Unicode MS" w:hAnsiTheme="minorHAnsi" w:cs="Arial"/>
                <w:sz w:val="22"/>
                <w:szCs w:val="22"/>
              </w:rPr>
              <w:t>za vrijeme trajanja projekta</w:t>
            </w:r>
            <w:r>
              <w:rPr>
                <w:rFonts w:asciiTheme="minorHAnsi" w:eastAsia="Arial Unicode MS" w:hAnsiTheme="minorHAnsi" w:cs="Arial"/>
                <w:sz w:val="22"/>
                <w:szCs w:val="22"/>
              </w:rPr>
              <w:t>?</w:t>
            </w:r>
          </w:p>
          <w:p w14:paraId="7C1DFB02" w14:textId="3F46E491"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Da li ste uključili nove partnere</w:t>
            </w:r>
            <w:r w:rsidR="00E974BF">
              <w:rPr>
                <w:rFonts w:asciiTheme="minorHAnsi" w:eastAsia="Arial Unicode MS" w:hAnsiTheme="minorHAnsi" w:cs="Arial"/>
                <w:sz w:val="22"/>
                <w:szCs w:val="22"/>
              </w:rPr>
              <w:t>, ako da,</w:t>
            </w:r>
            <w:r>
              <w:rPr>
                <w:rFonts w:asciiTheme="minorHAnsi" w:eastAsia="Arial Unicode MS" w:hAnsiTheme="minorHAnsi" w:cs="Arial"/>
                <w:sz w:val="22"/>
                <w:szCs w:val="22"/>
              </w:rPr>
              <w:t xml:space="preserve"> koje?</w:t>
            </w:r>
          </w:p>
          <w:p w14:paraId="46915EC0" w14:textId="3D21A913" w:rsidR="00007EF4" w:rsidRDefault="00007EF4"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Da li ste imali istu ciljanu skupinu ili ste uključili novu/nove?</w:t>
            </w:r>
          </w:p>
          <w:p w14:paraId="382E4FB7" w14:textId="77777777" w:rsidR="006D4A2D" w:rsidRDefault="006D4A2D" w:rsidP="00EA2AA8">
            <w:pPr>
              <w:pStyle w:val="Sadrajitablice"/>
              <w:snapToGrid w:val="0"/>
              <w:rPr>
                <w:rFonts w:asciiTheme="minorHAnsi" w:eastAsia="Arial Unicode MS" w:hAnsiTheme="minorHAnsi" w:cs="Arial"/>
                <w:sz w:val="22"/>
                <w:szCs w:val="22"/>
              </w:rPr>
            </w:pPr>
          </w:p>
          <w:p w14:paraId="7BEE4DA9" w14:textId="50F3874B" w:rsidR="00DB2AAE" w:rsidRDefault="006D4A2D" w:rsidP="00EA2AA8">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N</w:t>
            </w:r>
            <w:r w:rsidRPr="006D4A2D">
              <w:rPr>
                <w:rFonts w:asciiTheme="minorHAnsi" w:eastAsia="Arial Unicode MS" w:hAnsiTheme="minorHAnsi" w:cs="Arial"/>
                <w:sz w:val="22"/>
                <w:szCs w:val="22"/>
              </w:rPr>
              <w:t xml:space="preserve">avedete konkretne aktivnosti </w:t>
            </w:r>
            <w:r w:rsidR="00007EF4">
              <w:rPr>
                <w:rFonts w:asciiTheme="minorHAnsi" w:eastAsia="Arial Unicode MS" w:hAnsiTheme="minorHAnsi" w:cs="Arial"/>
                <w:sz w:val="22"/>
                <w:szCs w:val="22"/>
              </w:rPr>
              <w:t xml:space="preserve">koje ste provodili </w:t>
            </w:r>
            <w:r w:rsidRPr="006D4A2D">
              <w:rPr>
                <w:rFonts w:asciiTheme="minorHAnsi" w:eastAsia="Arial Unicode MS" w:hAnsiTheme="minorHAnsi" w:cs="Arial"/>
                <w:sz w:val="22"/>
                <w:szCs w:val="22"/>
              </w:rPr>
              <w:t xml:space="preserve">i </w:t>
            </w:r>
            <w:r w:rsidR="00C408F3">
              <w:rPr>
                <w:rFonts w:asciiTheme="minorHAnsi" w:eastAsia="Arial Unicode MS" w:hAnsiTheme="minorHAnsi" w:cs="Arial"/>
                <w:sz w:val="22"/>
                <w:szCs w:val="22"/>
              </w:rPr>
              <w:t>opišite</w:t>
            </w:r>
            <w:r w:rsidRPr="006D4A2D">
              <w:rPr>
                <w:rFonts w:asciiTheme="minorHAnsi" w:eastAsia="Arial Unicode MS" w:hAnsiTheme="minorHAnsi" w:cs="Arial"/>
                <w:sz w:val="22"/>
                <w:szCs w:val="22"/>
              </w:rPr>
              <w:t xml:space="preserve"> kako ste financirali njihovu provedbu.</w:t>
            </w:r>
          </w:p>
          <w:p w14:paraId="06451BAA" w14:textId="2CEF85D7" w:rsidR="006D4A2D" w:rsidRPr="00FD3F84" w:rsidRDefault="006D4A2D" w:rsidP="00EA2AA8">
            <w:pPr>
              <w:pStyle w:val="Sadrajitablice"/>
              <w:snapToGrid w:val="0"/>
              <w:rPr>
                <w:rFonts w:asciiTheme="minorHAnsi" w:hAnsiTheme="minorHAnsi" w:cs="Verdana"/>
                <w:sz w:val="22"/>
                <w:szCs w:val="22"/>
              </w:rPr>
            </w:pPr>
          </w:p>
        </w:tc>
      </w:tr>
      <w:tr w:rsidR="00DB2AAE" w:rsidRPr="00FD3F84" w14:paraId="7F5DD698" w14:textId="77777777" w:rsidTr="00E867F5">
        <w:tblPrEx>
          <w:tblCellMar>
            <w:top w:w="55" w:type="dxa"/>
            <w:left w:w="55" w:type="dxa"/>
            <w:bottom w:w="55" w:type="dxa"/>
            <w:right w:w="55" w:type="dxa"/>
          </w:tblCellMar>
        </w:tblPrEx>
        <w:tc>
          <w:tcPr>
            <w:tcW w:w="562" w:type="dxa"/>
            <w:vMerge/>
            <w:shd w:val="clear" w:color="auto" w:fill="F2F2F2"/>
          </w:tcPr>
          <w:p w14:paraId="3B5CFE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48CB1F89" w14:textId="77777777" w:rsidR="00DB2AAE" w:rsidRDefault="00DB2AAE" w:rsidP="002C7B14">
            <w:pPr>
              <w:pStyle w:val="Sadrajitablice"/>
              <w:snapToGrid w:val="0"/>
              <w:rPr>
                <w:rFonts w:asciiTheme="minorHAnsi" w:hAnsiTheme="minorHAnsi" w:cs="Verdana"/>
                <w:sz w:val="22"/>
                <w:szCs w:val="22"/>
              </w:rPr>
            </w:pPr>
          </w:p>
          <w:p w14:paraId="79925F45" w14:textId="6A333026" w:rsidR="00684DBC" w:rsidRPr="00FD3F84" w:rsidRDefault="00684DBC" w:rsidP="002C7B14">
            <w:pPr>
              <w:pStyle w:val="Sadrajitablice"/>
              <w:snapToGrid w:val="0"/>
              <w:rPr>
                <w:rFonts w:asciiTheme="minorHAnsi" w:hAnsiTheme="minorHAnsi" w:cs="Verdana"/>
                <w:sz w:val="22"/>
                <w:szCs w:val="22"/>
              </w:rPr>
            </w:pPr>
          </w:p>
        </w:tc>
      </w:tr>
      <w:tr w:rsidR="00DB2AAE" w:rsidRPr="00FD3F84" w14:paraId="035BC0AB" w14:textId="77777777" w:rsidTr="00E867F5">
        <w:tblPrEx>
          <w:tblCellMar>
            <w:top w:w="55" w:type="dxa"/>
            <w:left w:w="55" w:type="dxa"/>
            <w:bottom w:w="55" w:type="dxa"/>
            <w:right w:w="55" w:type="dxa"/>
          </w:tblCellMar>
        </w:tblPrEx>
        <w:tc>
          <w:tcPr>
            <w:tcW w:w="562" w:type="dxa"/>
            <w:vMerge w:val="restart"/>
            <w:shd w:val="clear" w:color="auto" w:fill="DEEAF6" w:themeFill="accent1" w:themeFillTint="33"/>
          </w:tcPr>
          <w:p w14:paraId="4DFE8139" w14:textId="7F5B0FE4" w:rsidR="00DB2AAE" w:rsidRPr="00FD3F84" w:rsidRDefault="00EA2AA8" w:rsidP="002C7B14">
            <w:pPr>
              <w:pStyle w:val="Sadrajitablice"/>
              <w:snapToGrid w:val="0"/>
              <w:rPr>
                <w:rFonts w:asciiTheme="minorHAnsi" w:hAnsiTheme="minorHAnsi" w:cs="Verdana"/>
                <w:sz w:val="22"/>
                <w:szCs w:val="22"/>
              </w:rPr>
            </w:pPr>
            <w:r>
              <w:rPr>
                <w:rFonts w:asciiTheme="minorHAnsi" w:hAnsiTheme="minorHAnsi" w:cs="Verdana"/>
                <w:sz w:val="22"/>
                <w:szCs w:val="22"/>
              </w:rPr>
              <w:t xml:space="preserve">  2.</w:t>
            </w:r>
          </w:p>
        </w:tc>
        <w:tc>
          <w:tcPr>
            <w:tcW w:w="9223" w:type="dxa"/>
            <w:shd w:val="clear" w:color="auto" w:fill="DEEAF6" w:themeFill="accent1" w:themeFillTint="33"/>
          </w:tcPr>
          <w:p w14:paraId="677621F3" w14:textId="289E0386" w:rsidR="00E974BF" w:rsidRP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 xml:space="preserve">Jeste li ostvarili neke od projektnih pokazatelja nakon završetka projekta? </w:t>
            </w:r>
          </w:p>
          <w:p w14:paraId="3A015F03" w14:textId="77777777" w:rsidR="00E974BF" w:rsidRDefault="00E974BF" w:rsidP="00E974BF">
            <w:pPr>
              <w:snapToGrid w:val="0"/>
              <w:rPr>
                <w:rFonts w:asciiTheme="minorHAnsi" w:eastAsia="Arial Unicode MS" w:hAnsiTheme="minorHAnsi" w:cs="Arial"/>
                <w:sz w:val="22"/>
                <w:szCs w:val="22"/>
              </w:rPr>
            </w:pPr>
          </w:p>
          <w:p w14:paraId="61A6D9F8" w14:textId="77777777" w:rsidR="00E974BF" w:rsidRDefault="00E974BF" w:rsidP="00E974BF">
            <w:pPr>
              <w:snapToGrid w:val="0"/>
              <w:rPr>
                <w:rFonts w:asciiTheme="minorHAnsi" w:eastAsia="Arial Unicode MS" w:hAnsiTheme="minorHAnsi" w:cs="Arial"/>
                <w:sz w:val="22"/>
                <w:szCs w:val="22"/>
              </w:rPr>
            </w:pPr>
            <w:r w:rsidRPr="00491CE7">
              <w:rPr>
                <w:rFonts w:asciiTheme="minorHAnsi" w:eastAsia="Arial Unicode MS" w:hAnsiTheme="minorHAnsi" w:cs="Arial"/>
                <w:sz w:val="22"/>
                <w:szCs w:val="22"/>
              </w:rPr>
              <w:t>Ako jeste, molimo navedite koji pokazatelji su ostvareni, uključujući njihove konkretne vrijednosti od završetka projekta.</w:t>
            </w:r>
          </w:p>
          <w:p w14:paraId="0D7A8DDF" w14:textId="2F2113D8" w:rsidR="00DB2AAE" w:rsidRPr="00007EF4" w:rsidRDefault="00DB2AAE" w:rsidP="00007EF4">
            <w:pPr>
              <w:pStyle w:val="Sadrajitablice"/>
              <w:snapToGrid w:val="0"/>
              <w:rPr>
                <w:rFonts w:eastAsia="Arial Unicode MS" w:cs="Arial"/>
              </w:rPr>
            </w:pPr>
          </w:p>
          <w:p w14:paraId="37B05939" w14:textId="34BE8ED7" w:rsidR="00491CE7" w:rsidRPr="00FD3F84" w:rsidRDefault="00491CE7" w:rsidP="002C7B14">
            <w:pPr>
              <w:pStyle w:val="Sadrajitablice"/>
              <w:tabs>
                <w:tab w:val="center" w:pos="4559"/>
              </w:tabs>
              <w:snapToGrid w:val="0"/>
              <w:rPr>
                <w:rStyle w:val="Predvolenpsmoodseku"/>
                <w:rFonts w:asciiTheme="minorHAnsi" w:hAnsiTheme="minorHAnsi" w:cs="Verdana"/>
                <w:sz w:val="22"/>
                <w:szCs w:val="22"/>
              </w:rPr>
            </w:pPr>
          </w:p>
        </w:tc>
      </w:tr>
      <w:tr w:rsidR="00DB2AAE" w:rsidRPr="00FD3F84" w14:paraId="47A2FE99" w14:textId="77777777" w:rsidTr="00E867F5">
        <w:tblPrEx>
          <w:tblCellMar>
            <w:top w:w="55" w:type="dxa"/>
            <w:left w:w="55" w:type="dxa"/>
            <w:bottom w:w="55" w:type="dxa"/>
            <w:right w:w="55" w:type="dxa"/>
          </w:tblCellMar>
        </w:tblPrEx>
        <w:tc>
          <w:tcPr>
            <w:tcW w:w="562" w:type="dxa"/>
            <w:vMerge/>
            <w:shd w:val="clear" w:color="auto" w:fill="F2F2F2"/>
          </w:tcPr>
          <w:p w14:paraId="71FB153E" w14:textId="77777777" w:rsidR="00DB2AAE" w:rsidRPr="00FD3F84" w:rsidRDefault="00DB2AAE" w:rsidP="002C7B14">
            <w:pPr>
              <w:pStyle w:val="Sadrajitablice"/>
              <w:snapToGrid w:val="0"/>
              <w:rPr>
                <w:rFonts w:asciiTheme="minorHAnsi" w:hAnsiTheme="minorHAnsi" w:cs="Verdana"/>
                <w:sz w:val="22"/>
                <w:szCs w:val="22"/>
              </w:rPr>
            </w:pPr>
          </w:p>
        </w:tc>
        <w:tc>
          <w:tcPr>
            <w:tcW w:w="9223" w:type="dxa"/>
            <w:shd w:val="clear" w:color="auto" w:fill="auto"/>
          </w:tcPr>
          <w:p w14:paraId="3F3FC528" w14:textId="77777777" w:rsidR="00DB2AAE" w:rsidRDefault="00DB2AAE" w:rsidP="002C7B14">
            <w:pPr>
              <w:pStyle w:val="Sadrajitablice"/>
              <w:snapToGrid w:val="0"/>
              <w:rPr>
                <w:rStyle w:val="Predvolenpsmoodseku"/>
                <w:rFonts w:asciiTheme="minorHAnsi" w:hAnsiTheme="minorHAnsi" w:cs="Verdana"/>
                <w:sz w:val="22"/>
                <w:szCs w:val="22"/>
              </w:rPr>
            </w:pPr>
          </w:p>
          <w:p w14:paraId="486AE369" w14:textId="3FC9E415" w:rsidR="00684DBC" w:rsidRPr="00FD3F84" w:rsidRDefault="00684DBC" w:rsidP="002C7B14">
            <w:pPr>
              <w:pStyle w:val="Sadrajitablice"/>
              <w:snapToGrid w:val="0"/>
              <w:rPr>
                <w:rStyle w:val="Predvolenpsmoodseku"/>
                <w:rFonts w:asciiTheme="minorHAnsi" w:hAnsiTheme="minorHAnsi" w:cs="Verdana"/>
                <w:sz w:val="22"/>
                <w:szCs w:val="22"/>
              </w:rPr>
            </w:pPr>
          </w:p>
        </w:tc>
      </w:tr>
      <w:tr w:rsidR="00730A3E" w:rsidRPr="00FD3F84" w14:paraId="28F93598" w14:textId="77777777" w:rsidTr="00E867F5">
        <w:tblPrEx>
          <w:tblCellMar>
            <w:top w:w="55" w:type="dxa"/>
            <w:left w:w="55" w:type="dxa"/>
            <w:bottom w:w="55" w:type="dxa"/>
            <w:right w:w="55" w:type="dxa"/>
          </w:tblCellMar>
        </w:tblPrEx>
        <w:trPr>
          <w:trHeight w:val="270"/>
        </w:trPr>
        <w:tc>
          <w:tcPr>
            <w:tcW w:w="562" w:type="dxa"/>
            <w:vMerge w:val="restart"/>
            <w:shd w:val="clear" w:color="auto" w:fill="DEEAF6" w:themeFill="accent1" w:themeFillTint="33"/>
          </w:tcPr>
          <w:p w14:paraId="530E0A0C" w14:textId="2B888C3C" w:rsidR="00730A3E" w:rsidRPr="00FD3F84" w:rsidRDefault="00491CE7" w:rsidP="002C7B14">
            <w:pPr>
              <w:pStyle w:val="Sadrajitablice"/>
              <w:snapToGrid w:val="0"/>
              <w:jc w:val="center"/>
              <w:rPr>
                <w:rFonts w:asciiTheme="minorHAnsi" w:hAnsiTheme="minorHAnsi" w:cs="Verdana"/>
                <w:sz w:val="22"/>
                <w:szCs w:val="22"/>
              </w:rPr>
            </w:pPr>
            <w:r>
              <w:rPr>
                <w:rFonts w:asciiTheme="minorHAnsi" w:hAnsiTheme="minorHAnsi" w:cs="Verdana"/>
                <w:sz w:val="22"/>
                <w:szCs w:val="22"/>
              </w:rPr>
              <w:t>3</w:t>
            </w:r>
            <w:r w:rsidR="00730A3E" w:rsidRPr="00FD3F84">
              <w:rPr>
                <w:rFonts w:asciiTheme="minorHAnsi" w:hAnsiTheme="minorHAnsi" w:cs="Verdana"/>
                <w:sz w:val="22"/>
                <w:szCs w:val="22"/>
              </w:rPr>
              <w:t>.</w:t>
            </w:r>
          </w:p>
        </w:tc>
        <w:tc>
          <w:tcPr>
            <w:tcW w:w="9223" w:type="dxa"/>
            <w:shd w:val="clear" w:color="auto" w:fill="DEEAF6" w:themeFill="accent1" w:themeFillTint="33"/>
          </w:tcPr>
          <w:p w14:paraId="0870B893" w14:textId="77777777" w:rsidR="00E974BF" w:rsidRDefault="00E974BF" w:rsidP="00E974BF">
            <w:pPr>
              <w:pStyle w:val="Sadrajitablice"/>
              <w:snapToGrid w:val="0"/>
              <w:rPr>
                <w:rFonts w:asciiTheme="minorHAnsi" w:eastAsia="Arial Unicode MS" w:hAnsiTheme="minorHAnsi" w:cs="Arial"/>
                <w:sz w:val="22"/>
                <w:szCs w:val="22"/>
              </w:rPr>
            </w:pPr>
            <w:r w:rsidRPr="00A5039B">
              <w:rPr>
                <w:rFonts w:asciiTheme="minorHAnsi" w:eastAsia="Arial Unicode MS" w:hAnsiTheme="minorHAnsi" w:cs="Arial"/>
                <w:sz w:val="22"/>
                <w:szCs w:val="22"/>
              </w:rPr>
              <w:t xml:space="preserve">Na koji način koristite rezultate </w:t>
            </w:r>
            <w:r>
              <w:rPr>
                <w:rFonts w:asciiTheme="minorHAnsi" w:eastAsia="Arial Unicode MS" w:hAnsiTheme="minorHAnsi" w:cs="Arial"/>
                <w:sz w:val="22"/>
                <w:szCs w:val="22"/>
              </w:rPr>
              <w:t>provedenoga</w:t>
            </w:r>
            <w:r w:rsidRPr="00A5039B">
              <w:rPr>
                <w:rFonts w:asciiTheme="minorHAnsi" w:eastAsia="Arial Unicode MS" w:hAnsiTheme="minorHAnsi" w:cs="Arial"/>
                <w:sz w:val="22"/>
                <w:szCs w:val="22"/>
              </w:rPr>
              <w:t xml:space="preserve"> projekta u svom radu? </w:t>
            </w:r>
          </w:p>
          <w:p w14:paraId="67659F04" w14:textId="77777777" w:rsidR="00E974BF" w:rsidRDefault="00E974BF" w:rsidP="00E974BF">
            <w:pPr>
              <w:pStyle w:val="Sadrajitablice"/>
              <w:snapToGrid w:val="0"/>
              <w:rPr>
                <w:rFonts w:asciiTheme="minorHAnsi" w:eastAsia="Arial Unicode MS" w:hAnsiTheme="minorHAnsi" w:cs="Arial"/>
                <w:sz w:val="22"/>
                <w:szCs w:val="22"/>
              </w:rPr>
            </w:pPr>
          </w:p>
          <w:p w14:paraId="40923E7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O</w:t>
            </w:r>
            <w:r w:rsidRPr="00E75A3E">
              <w:rPr>
                <w:rFonts w:asciiTheme="minorHAnsi" w:eastAsia="Arial Unicode MS" w:hAnsiTheme="minorHAnsi" w:cs="Arial"/>
                <w:sz w:val="22"/>
                <w:szCs w:val="22"/>
              </w:rPr>
              <w:t>piš</w:t>
            </w:r>
            <w:r>
              <w:rPr>
                <w:rFonts w:asciiTheme="minorHAnsi" w:eastAsia="Arial Unicode MS" w:hAnsiTheme="minorHAnsi" w:cs="Arial"/>
                <w:sz w:val="22"/>
                <w:szCs w:val="22"/>
              </w:rPr>
              <w:t>i</w:t>
            </w:r>
            <w:r w:rsidRPr="00E75A3E">
              <w:rPr>
                <w:rFonts w:asciiTheme="minorHAnsi" w:eastAsia="Arial Unicode MS" w:hAnsiTheme="minorHAnsi" w:cs="Arial"/>
                <w:sz w:val="22"/>
                <w:szCs w:val="22"/>
              </w:rPr>
              <w:t>te konkretne primjere ili metode kako ste primijenili te rezultate u svojim aktivnostima ili projektima.</w:t>
            </w:r>
          </w:p>
          <w:p w14:paraId="5CA45FB9" w14:textId="24057514" w:rsidR="00491CE7" w:rsidRPr="00FD3F84" w:rsidRDefault="00491CE7" w:rsidP="00E974BF">
            <w:pPr>
              <w:snapToGrid w:val="0"/>
              <w:rPr>
                <w:rFonts w:asciiTheme="minorHAnsi" w:eastAsia="Arial Unicode MS" w:hAnsiTheme="minorHAnsi" w:cs="Arial"/>
                <w:sz w:val="22"/>
                <w:szCs w:val="22"/>
              </w:rPr>
            </w:pPr>
          </w:p>
        </w:tc>
      </w:tr>
      <w:tr w:rsidR="00730A3E" w:rsidRPr="00FD3F84" w14:paraId="64A7EF59" w14:textId="77777777" w:rsidTr="00E867F5">
        <w:tblPrEx>
          <w:tblCellMar>
            <w:top w:w="55" w:type="dxa"/>
            <w:left w:w="55" w:type="dxa"/>
            <w:bottom w:w="55" w:type="dxa"/>
            <w:right w:w="55" w:type="dxa"/>
          </w:tblCellMar>
        </w:tblPrEx>
        <w:trPr>
          <w:trHeight w:val="528"/>
        </w:trPr>
        <w:tc>
          <w:tcPr>
            <w:tcW w:w="562" w:type="dxa"/>
            <w:vMerge/>
            <w:shd w:val="clear" w:color="auto" w:fill="DEEAF6" w:themeFill="accent1" w:themeFillTint="33"/>
          </w:tcPr>
          <w:p w14:paraId="7B89C595" w14:textId="77777777" w:rsidR="00730A3E" w:rsidRPr="00FD3F84" w:rsidRDefault="00730A3E" w:rsidP="002C7B14">
            <w:pPr>
              <w:pStyle w:val="Sadrajitablice"/>
              <w:snapToGrid w:val="0"/>
              <w:jc w:val="center"/>
              <w:rPr>
                <w:rFonts w:asciiTheme="minorHAnsi" w:hAnsiTheme="minorHAnsi" w:cs="Verdana"/>
                <w:sz w:val="22"/>
                <w:szCs w:val="22"/>
              </w:rPr>
            </w:pPr>
          </w:p>
        </w:tc>
        <w:tc>
          <w:tcPr>
            <w:tcW w:w="9223" w:type="dxa"/>
            <w:shd w:val="clear" w:color="auto" w:fill="auto"/>
          </w:tcPr>
          <w:p w14:paraId="6F6DDC43" w14:textId="77777777" w:rsidR="00730A3E" w:rsidRPr="00FD3F84" w:rsidRDefault="00730A3E" w:rsidP="002C7B14">
            <w:pPr>
              <w:snapToGrid w:val="0"/>
              <w:rPr>
                <w:rFonts w:asciiTheme="minorHAnsi" w:eastAsia="Arial Unicode MS" w:hAnsiTheme="minorHAnsi" w:cs="Arial"/>
                <w:sz w:val="22"/>
                <w:szCs w:val="22"/>
              </w:rPr>
            </w:pPr>
          </w:p>
        </w:tc>
      </w:tr>
      <w:tr w:rsidR="00601E20" w:rsidRPr="00FD3F84" w14:paraId="704AFABD" w14:textId="77777777" w:rsidTr="00E867F5">
        <w:tblPrEx>
          <w:tblCellMar>
            <w:top w:w="55" w:type="dxa"/>
            <w:left w:w="55" w:type="dxa"/>
            <w:bottom w:w="55" w:type="dxa"/>
            <w:right w:w="55" w:type="dxa"/>
          </w:tblCellMar>
        </w:tblPrEx>
        <w:trPr>
          <w:trHeight w:val="473"/>
        </w:trPr>
        <w:tc>
          <w:tcPr>
            <w:tcW w:w="562" w:type="dxa"/>
            <w:vMerge w:val="restart"/>
            <w:shd w:val="clear" w:color="auto" w:fill="DEEAF6" w:themeFill="accent1" w:themeFillTint="33"/>
          </w:tcPr>
          <w:p w14:paraId="199610A9" w14:textId="4FB4ED11" w:rsidR="00601E20" w:rsidRPr="00FD3F84" w:rsidRDefault="00491CE7" w:rsidP="002C7B14">
            <w:pPr>
              <w:pStyle w:val="Sadrajitablice"/>
              <w:snapToGrid w:val="0"/>
              <w:jc w:val="center"/>
              <w:rPr>
                <w:rFonts w:asciiTheme="minorHAnsi" w:hAnsiTheme="minorHAnsi" w:cs="Verdana"/>
                <w:sz w:val="22"/>
                <w:szCs w:val="22"/>
              </w:rPr>
            </w:pPr>
            <w:r>
              <w:rPr>
                <w:rFonts w:asciiTheme="minorHAnsi" w:hAnsiTheme="minorHAnsi" w:cs="Verdana"/>
                <w:sz w:val="22"/>
                <w:szCs w:val="22"/>
              </w:rPr>
              <w:t>4</w:t>
            </w:r>
            <w:r w:rsidR="00601E20" w:rsidRPr="00FD3F84">
              <w:rPr>
                <w:rFonts w:asciiTheme="minorHAnsi" w:hAnsiTheme="minorHAnsi" w:cs="Verdana"/>
                <w:sz w:val="22"/>
                <w:szCs w:val="22"/>
              </w:rPr>
              <w:t>.</w:t>
            </w:r>
          </w:p>
        </w:tc>
        <w:tc>
          <w:tcPr>
            <w:tcW w:w="9223" w:type="dxa"/>
            <w:shd w:val="clear" w:color="auto" w:fill="DEEAF6" w:themeFill="accent1" w:themeFillTint="33"/>
          </w:tcPr>
          <w:p w14:paraId="766E7F7A"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 xml:space="preserve">Koji je bio najveći izazov s kojim ste se suočili nakon završetka projekta? </w:t>
            </w:r>
          </w:p>
          <w:p w14:paraId="2D09E961" w14:textId="2804F7D5" w:rsidR="00684DBC" w:rsidRPr="00FD3F84" w:rsidRDefault="00684DBC" w:rsidP="00007EF4">
            <w:pPr>
              <w:snapToGrid w:val="0"/>
              <w:rPr>
                <w:rFonts w:asciiTheme="minorHAnsi" w:eastAsia="Arial Unicode MS" w:hAnsiTheme="minorHAnsi" w:cs="Arial"/>
                <w:sz w:val="22"/>
                <w:szCs w:val="22"/>
              </w:rPr>
            </w:pPr>
          </w:p>
        </w:tc>
      </w:tr>
      <w:tr w:rsidR="00601E20" w:rsidRPr="00FD3F84" w14:paraId="73603FE5" w14:textId="77777777" w:rsidTr="00E867F5">
        <w:tblPrEx>
          <w:tblCellMar>
            <w:top w:w="55" w:type="dxa"/>
            <w:left w:w="55" w:type="dxa"/>
            <w:bottom w:w="55" w:type="dxa"/>
            <w:right w:w="55" w:type="dxa"/>
          </w:tblCellMar>
        </w:tblPrEx>
        <w:trPr>
          <w:trHeight w:val="472"/>
        </w:trPr>
        <w:tc>
          <w:tcPr>
            <w:tcW w:w="562" w:type="dxa"/>
            <w:vMerge/>
            <w:shd w:val="clear" w:color="auto" w:fill="F2F2F2"/>
          </w:tcPr>
          <w:p w14:paraId="07820FF6" w14:textId="77777777" w:rsidR="00601E20" w:rsidRPr="00FD3F84" w:rsidRDefault="00601E20" w:rsidP="002C7B14">
            <w:pPr>
              <w:pStyle w:val="Sadrajitablice"/>
              <w:snapToGrid w:val="0"/>
              <w:jc w:val="center"/>
              <w:rPr>
                <w:rFonts w:asciiTheme="minorHAnsi" w:hAnsiTheme="minorHAnsi" w:cs="Verdana"/>
                <w:sz w:val="22"/>
                <w:szCs w:val="22"/>
              </w:rPr>
            </w:pPr>
          </w:p>
        </w:tc>
        <w:tc>
          <w:tcPr>
            <w:tcW w:w="9223" w:type="dxa"/>
            <w:shd w:val="clear" w:color="auto" w:fill="auto"/>
          </w:tcPr>
          <w:p w14:paraId="23AB080A" w14:textId="77777777" w:rsidR="00601E20" w:rsidRPr="00FD3F84" w:rsidRDefault="00601E20" w:rsidP="002C7B14">
            <w:pPr>
              <w:snapToGrid w:val="0"/>
              <w:rPr>
                <w:rFonts w:asciiTheme="minorHAnsi" w:eastAsia="Arial Unicode MS" w:hAnsiTheme="minorHAnsi" w:cs="Arial"/>
                <w:sz w:val="22"/>
                <w:szCs w:val="22"/>
              </w:rPr>
            </w:pPr>
          </w:p>
        </w:tc>
      </w:tr>
      <w:tr w:rsidR="00A5039B" w:rsidRPr="00FD3F84" w14:paraId="1F877255"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5BCE3E77" w14:textId="0B81F469" w:rsidR="00A5039B" w:rsidRPr="00FD3F84" w:rsidRDefault="00A5039B" w:rsidP="00624738">
            <w:pPr>
              <w:pStyle w:val="Sadrajitablice"/>
              <w:snapToGrid w:val="0"/>
              <w:jc w:val="center"/>
              <w:rPr>
                <w:rFonts w:asciiTheme="minorHAnsi" w:hAnsiTheme="minorHAnsi" w:cs="Verdana"/>
                <w:sz w:val="22"/>
                <w:szCs w:val="22"/>
              </w:rPr>
            </w:pPr>
            <w:r>
              <w:rPr>
                <w:rFonts w:asciiTheme="minorHAnsi" w:hAnsiTheme="minorHAnsi" w:cs="Verdana"/>
                <w:sz w:val="22"/>
                <w:szCs w:val="22"/>
              </w:rPr>
              <w:t>5.</w:t>
            </w:r>
          </w:p>
        </w:tc>
        <w:tc>
          <w:tcPr>
            <w:tcW w:w="9223" w:type="dxa"/>
            <w:shd w:val="clear" w:color="auto" w:fill="DEEAF6" w:themeFill="accent1" w:themeFillTint="33"/>
          </w:tcPr>
          <w:p w14:paraId="673E3248"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 xml:space="preserve">U razdoblju nakon završetka projekta, jesu li raspisani natječaji iz kojih ste mogli financirati slične aktivnosti? </w:t>
            </w:r>
          </w:p>
          <w:p w14:paraId="581BE7C5" w14:textId="77777777" w:rsidR="00E974BF" w:rsidRDefault="00E974BF" w:rsidP="00E974BF">
            <w:pPr>
              <w:snapToGrid w:val="0"/>
              <w:rPr>
                <w:rFonts w:asciiTheme="minorHAnsi" w:eastAsia="Arial Unicode MS" w:hAnsiTheme="minorHAnsi" w:cs="Arial"/>
                <w:sz w:val="22"/>
                <w:szCs w:val="22"/>
              </w:rPr>
            </w:pPr>
          </w:p>
          <w:p w14:paraId="419754D2" w14:textId="77777777" w:rsidR="00E974BF" w:rsidRDefault="00E974BF" w:rsidP="00E974BF">
            <w:pPr>
              <w:snapToGrid w:val="0"/>
              <w:rPr>
                <w:rFonts w:asciiTheme="minorHAnsi" w:eastAsia="Arial Unicode MS" w:hAnsiTheme="minorHAnsi" w:cs="Arial"/>
                <w:sz w:val="22"/>
                <w:szCs w:val="22"/>
              </w:rPr>
            </w:pPr>
            <w:r w:rsidRPr="00684DBC">
              <w:rPr>
                <w:rFonts w:asciiTheme="minorHAnsi" w:eastAsia="Arial Unicode MS" w:hAnsiTheme="minorHAnsi" w:cs="Arial"/>
                <w:sz w:val="22"/>
                <w:szCs w:val="22"/>
              </w:rPr>
              <w:t>Ako jes</w:t>
            </w:r>
            <w:r>
              <w:rPr>
                <w:rFonts w:asciiTheme="minorHAnsi" w:eastAsia="Arial Unicode MS" w:hAnsiTheme="minorHAnsi" w:cs="Arial"/>
                <w:sz w:val="22"/>
                <w:szCs w:val="22"/>
              </w:rPr>
              <w:t>u</w:t>
            </w:r>
            <w:r w:rsidRPr="00684DBC">
              <w:rPr>
                <w:rFonts w:asciiTheme="minorHAnsi" w:eastAsia="Arial Unicode MS" w:hAnsiTheme="minorHAnsi" w:cs="Arial"/>
                <w:sz w:val="22"/>
                <w:szCs w:val="22"/>
              </w:rPr>
              <w:t>, jeste li se prijavili na njih i k</w:t>
            </w:r>
            <w:r>
              <w:rPr>
                <w:rFonts w:asciiTheme="minorHAnsi" w:eastAsia="Arial Unicode MS" w:hAnsiTheme="minorHAnsi" w:cs="Arial"/>
                <w:sz w:val="22"/>
                <w:szCs w:val="22"/>
              </w:rPr>
              <w:t xml:space="preserve">oji </w:t>
            </w:r>
            <w:r w:rsidRPr="00684DBC">
              <w:rPr>
                <w:rFonts w:asciiTheme="minorHAnsi" w:eastAsia="Arial Unicode MS" w:hAnsiTheme="minorHAnsi" w:cs="Arial"/>
                <w:sz w:val="22"/>
                <w:szCs w:val="22"/>
              </w:rPr>
              <w:t>je bio rezultat vaših prijava?</w:t>
            </w:r>
          </w:p>
          <w:p w14:paraId="123F4003" w14:textId="462DAD09" w:rsidR="00E75A3E" w:rsidRPr="00FD3F84" w:rsidRDefault="00E75A3E" w:rsidP="00E974BF">
            <w:pPr>
              <w:pStyle w:val="Sadrajitablice"/>
              <w:snapToGrid w:val="0"/>
              <w:rPr>
                <w:rFonts w:asciiTheme="minorHAnsi" w:hAnsiTheme="minorHAnsi" w:cs="Verdana"/>
                <w:sz w:val="22"/>
                <w:szCs w:val="22"/>
              </w:rPr>
            </w:pPr>
          </w:p>
        </w:tc>
      </w:tr>
      <w:tr w:rsidR="00A5039B" w:rsidRPr="00FD3F84" w14:paraId="1743B445" w14:textId="77777777" w:rsidTr="00624738">
        <w:tblPrEx>
          <w:tblCellMar>
            <w:top w:w="55" w:type="dxa"/>
            <w:left w:w="55" w:type="dxa"/>
            <w:bottom w:w="55" w:type="dxa"/>
            <w:right w:w="55" w:type="dxa"/>
          </w:tblCellMar>
        </w:tblPrEx>
        <w:tc>
          <w:tcPr>
            <w:tcW w:w="562" w:type="dxa"/>
            <w:vMerge/>
            <w:shd w:val="clear" w:color="auto" w:fill="F2F2F2"/>
          </w:tcPr>
          <w:p w14:paraId="2A39E60C"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74853D1" w14:textId="77777777" w:rsidR="00A5039B" w:rsidRDefault="00A5039B" w:rsidP="00624738">
            <w:pPr>
              <w:pStyle w:val="Sadrajitablice"/>
              <w:snapToGrid w:val="0"/>
              <w:rPr>
                <w:rFonts w:asciiTheme="minorHAnsi" w:hAnsiTheme="minorHAnsi" w:cs="Verdana"/>
                <w:sz w:val="22"/>
                <w:szCs w:val="22"/>
              </w:rPr>
            </w:pPr>
          </w:p>
          <w:p w14:paraId="0A3B128F" w14:textId="7EDBF4B9" w:rsidR="00684DBC" w:rsidRPr="00FD3F84" w:rsidRDefault="00684DBC" w:rsidP="00624738">
            <w:pPr>
              <w:pStyle w:val="Sadrajitablice"/>
              <w:snapToGrid w:val="0"/>
              <w:rPr>
                <w:rFonts w:asciiTheme="minorHAnsi" w:hAnsiTheme="minorHAnsi" w:cs="Verdana"/>
                <w:sz w:val="22"/>
                <w:szCs w:val="22"/>
              </w:rPr>
            </w:pPr>
          </w:p>
        </w:tc>
      </w:tr>
      <w:tr w:rsidR="00A5039B" w:rsidRPr="00FD3F84" w14:paraId="1470B4A9" w14:textId="77777777" w:rsidTr="00624738">
        <w:tblPrEx>
          <w:tblCellMar>
            <w:top w:w="55" w:type="dxa"/>
            <w:left w:w="55" w:type="dxa"/>
            <w:bottom w:w="55" w:type="dxa"/>
            <w:right w:w="55" w:type="dxa"/>
          </w:tblCellMar>
        </w:tblPrEx>
        <w:tc>
          <w:tcPr>
            <w:tcW w:w="562" w:type="dxa"/>
            <w:vMerge w:val="restart"/>
            <w:shd w:val="clear" w:color="auto" w:fill="DEEAF6" w:themeFill="accent1" w:themeFillTint="33"/>
          </w:tcPr>
          <w:p w14:paraId="1B677703" w14:textId="4A893DAB" w:rsidR="00A5039B" w:rsidRPr="00FD3F84" w:rsidRDefault="00A5039B" w:rsidP="00624738">
            <w:pPr>
              <w:pStyle w:val="Sadrajitablice"/>
              <w:snapToGrid w:val="0"/>
              <w:rPr>
                <w:rFonts w:asciiTheme="minorHAnsi" w:hAnsiTheme="minorHAnsi" w:cs="Verdana"/>
                <w:sz w:val="22"/>
                <w:szCs w:val="22"/>
              </w:rPr>
            </w:pPr>
            <w:r>
              <w:rPr>
                <w:rFonts w:asciiTheme="minorHAnsi" w:hAnsiTheme="minorHAnsi" w:cs="Verdana"/>
                <w:sz w:val="22"/>
                <w:szCs w:val="22"/>
              </w:rPr>
              <w:t xml:space="preserve">  6.</w:t>
            </w:r>
          </w:p>
        </w:tc>
        <w:tc>
          <w:tcPr>
            <w:tcW w:w="9223" w:type="dxa"/>
            <w:shd w:val="clear" w:color="auto" w:fill="DEEAF6" w:themeFill="accent1" w:themeFillTint="33"/>
          </w:tcPr>
          <w:p w14:paraId="7F1B67A6"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Uz izvještaj, molimo</w:t>
            </w:r>
            <w:r w:rsidRPr="00034174">
              <w:rPr>
                <w:rFonts w:asciiTheme="minorHAnsi" w:eastAsia="Arial Unicode MS" w:hAnsiTheme="minorHAnsi" w:cs="Arial"/>
                <w:sz w:val="22"/>
                <w:szCs w:val="22"/>
              </w:rPr>
              <w:t xml:space="preserve"> priložite fotografije ili druge dodatne dokumente (poput novinskih članaka, plakata i ostalih vizualnih materijala) koji su nastali nakon završetka projekta. </w:t>
            </w:r>
          </w:p>
          <w:p w14:paraId="59645638" w14:textId="77777777" w:rsidR="00E974BF" w:rsidRDefault="00E974BF" w:rsidP="00E974BF">
            <w:pPr>
              <w:pStyle w:val="Sadrajitablice"/>
              <w:snapToGrid w:val="0"/>
              <w:rPr>
                <w:rFonts w:asciiTheme="minorHAnsi" w:eastAsia="Arial Unicode MS" w:hAnsiTheme="minorHAnsi" w:cs="Arial"/>
                <w:sz w:val="22"/>
                <w:szCs w:val="22"/>
              </w:rPr>
            </w:pPr>
          </w:p>
          <w:p w14:paraId="794C998D" w14:textId="77777777" w:rsidR="00E974BF" w:rsidRDefault="00E974BF" w:rsidP="00E974BF">
            <w:pPr>
              <w:pStyle w:val="Sadrajitablice"/>
              <w:snapToGrid w:val="0"/>
              <w:rPr>
                <w:rFonts w:asciiTheme="minorHAnsi" w:eastAsia="Arial Unicode MS" w:hAnsiTheme="minorHAnsi" w:cs="Arial"/>
                <w:sz w:val="22"/>
                <w:szCs w:val="22"/>
              </w:rPr>
            </w:pPr>
            <w:r>
              <w:rPr>
                <w:rFonts w:asciiTheme="minorHAnsi" w:eastAsia="Arial Unicode MS" w:hAnsiTheme="minorHAnsi" w:cs="Arial"/>
                <w:sz w:val="22"/>
                <w:szCs w:val="22"/>
              </w:rPr>
              <w:t xml:space="preserve">Također, </w:t>
            </w:r>
            <w:r w:rsidRPr="00034174">
              <w:rPr>
                <w:rFonts w:asciiTheme="minorHAnsi" w:eastAsia="Arial Unicode MS" w:hAnsiTheme="minorHAnsi" w:cs="Arial"/>
                <w:sz w:val="22"/>
                <w:szCs w:val="22"/>
              </w:rPr>
              <w:t>svaki prilog popratite kratkim opisom</w:t>
            </w:r>
            <w:r>
              <w:rPr>
                <w:rFonts w:asciiTheme="minorHAnsi" w:eastAsia="Arial Unicode MS" w:hAnsiTheme="minorHAnsi" w:cs="Arial"/>
                <w:sz w:val="22"/>
                <w:szCs w:val="22"/>
              </w:rPr>
              <w:t xml:space="preserve"> dokumenta</w:t>
            </w:r>
            <w:r w:rsidRPr="00034174">
              <w:rPr>
                <w:rFonts w:asciiTheme="minorHAnsi" w:eastAsia="Arial Unicode MS" w:hAnsiTheme="minorHAnsi" w:cs="Arial"/>
                <w:sz w:val="22"/>
                <w:szCs w:val="22"/>
              </w:rPr>
              <w:t>.</w:t>
            </w:r>
          </w:p>
          <w:p w14:paraId="6B4D6D8D" w14:textId="2DD708C5" w:rsidR="00684DBC" w:rsidRPr="00FD3F84" w:rsidRDefault="00684DBC" w:rsidP="00E974BF">
            <w:pPr>
              <w:snapToGrid w:val="0"/>
              <w:rPr>
                <w:rStyle w:val="Predvolenpsmoodseku"/>
                <w:rFonts w:asciiTheme="minorHAnsi" w:hAnsiTheme="minorHAnsi" w:cs="Verdana"/>
                <w:sz w:val="22"/>
                <w:szCs w:val="22"/>
              </w:rPr>
            </w:pPr>
          </w:p>
        </w:tc>
      </w:tr>
      <w:tr w:rsidR="00A5039B" w:rsidRPr="00FD3F84" w14:paraId="7075BBE5" w14:textId="77777777" w:rsidTr="00624738">
        <w:tblPrEx>
          <w:tblCellMar>
            <w:top w:w="55" w:type="dxa"/>
            <w:left w:w="55" w:type="dxa"/>
            <w:bottom w:w="55" w:type="dxa"/>
            <w:right w:w="55" w:type="dxa"/>
          </w:tblCellMar>
        </w:tblPrEx>
        <w:tc>
          <w:tcPr>
            <w:tcW w:w="562" w:type="dxa"/>
            <w:vMerge/>
            <w:shd w:val="clear" w:color="auto" w:fill="F2F2F2"/>
          </w:tcPr>
          <w:p w14:paraId="42CF6361" w14:textId="77777777" w:rsidR="00A5039B" w:rsidRPr="00FD3F84" w:rsidRDefault="00A5039B" w:rsidP="00624738">
            <w:pPr>
              <w:pStyle w:val="Sadrajitablice"/>
              <w:snapToGrid w:val="0"/>
              <w:rPr>
                <w:rFonts w:asciiTheme="minorHAnsi" w:hAnsiTheme="minorHAnsi" w:cs="Verdana"/>
                <w:sz w:val="22"/>
                <w:szCs w:val="22"/>
              </w:rPr>
            </w:pPr>
          </w:p>
        </w:tc>
        <w:tc>
          <w:tcPr>
            <w:tcW w:w="9223" w:type="dxa"/>
            <w:shd w:val="clear" w:color="auto" w:fill="auto"/>
          </w:tcPr>
          <w:p w14:paraId="59A80408" w14:textId="77777777" w:rsidR="00A5039B" w:rsidRDefault="00A5039B" w:rsidP="00624738">
            <w:pPr>
              <w:pStyle w:val="Sadrajitablice"/>
              <w:snapToGrid w:val="0"/>
              <w:rPr>
                <w:rStyle w:val="Predvolenpsmoodseku"/>
                <w:rFonts w:asciiTheme="minorHAnsi" w:hAnsiTheme="minorHAnsi" w:cs="Verdana"/>
                <w:sz w:val="22"/>
                <w:szCs w:val="22"/>
              </w:rPr>
            </w:pPr>
          </w:p>
          <w:p w14:paraId="29244B9E" w14:textId="352B4FFA" w:rsidR="00684DBC" w:rsidRPr="00FD3F84" w:rsidRDefault="00684DBC" w:rsidP="00624738">
            <w:pPr>
              <w:pStyle w:val="Sadrajitablice"/>
              <w:snapToGrid w:val="0"/>
              <w:rPr>
                <w:rStyle w:val="Predvolenpsmoodseku"/>
                <w:rFonts w:asciiTheme="minorHAnsi" w:hAnsiTheme="minorHAnsi" w:cs="Verdana"/>
                <w:sz w:val="22"/>
                <w:szCs w:val="22"/>
              </w:rPr>
            </w:pPr>
          </w:p>
        </w:tc>
      </w:tr>
    </w:tbl>
    <w:p w14:paraId="0FD3D89B" w14:textId="0ECCBB6B" w:rsidR="002C7B14" w:rsidRDefault="002C7B14" w:rsidP="00074B02">
      <w:pPr>
        <w:rPr>
          <w:rFonts w:asciiTheme="minorHAnsi" w:eastAsia="Arial Unicode MS" w:hAnsiTheme="minorHAnsi" w:cs="Arial"/>
          <w:b/>
          <w:bCs/>
        </w:rPr>
      </w:pPr>
    </w:p>
    <w:p w14:paraId="5F3EC007" w14:textId="77777777" w:rsidR="0049142E" w:rsidRDefault="0049142E" w:rsidP="00074B02">
      <w:pPr>
        <w:rPr>
          <w:rFonts w:asciiTheme="minorHAnsi" w:eastAsia="Arial Unicode MS" w:hAnsiTheme="minorHAnsi" w:cs="Arial"/>
          <w:b/>
          <w:bCs/>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49142E" w:rsidRPr="00575385" w14:paraId="5A51DC19" w14:textId="77777777" w:rsidTr="001A6437">
        <w:trPr>
          <w:trHeight w:val="269"/>
        </w:trPr>
        <w:tc>
          <w:tcPr>
            <w:tcW w:w="3677" w:type="dxa"/>
            <w:tcBorders>
              <w:bottom w:val="single" w:sz="4" w:space="0" w:color="000000"/>
            </w:tcBorders>
            <w:tcMar>
              <w:bottom w:w="28" w:type="dxa"/>
              <w:right w:w="57" w:type="dxa"/>
            </w:tcMar>
            <w:vAlign w:val="center"/>
          </w:tcPr>
          <w:p w14:paraId="379EDB01"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1143" w:type="dxa"/>
            <w:tcMar>
              <w:bottom w:w="28" w:type="dxa"/>
              <w:right w:w="57" w:type="dxa"/>
            </w:tcMar>
            <w:vAlign w:val="center"/>
          </w:tcPr>
          <w:p w14:paraId="64447F2A" w14:textId="77777777" w:rsidR="0049142E" w:rsidRPr="001A6437" w:rsidRDefault="0049142E" w:rsidP="001A6437">
            <w:pPr>
              <w:rPr>
                <w:rFonts w:asciiTheme="minorHAnsi" w:eastAsiaTheme="majorEastAsia" w:hAnsiTheme="minorHAnsi" w:cstheme="majorBidi"/>
                <w:bCs/>
                <w:color w:val="000000" w:themeColor="text1"/>
                <w:spacing w:val="-10"/>
                <w:kern w:val="28"/>
              </w:rPr>
            </w:pPr>
            <w:r w:rsidRPr="001A6437">
              <w:rPr>
                <w:rFonts w:asciiTheme="minorHAnsi" w:eastAsiaTheme="majorEastAsia" w:hAnsiTheme="minorHAnsi" w:cstheme="majorBidi"/>
                <w:b/>
                <w:bCs/>
                <w:color w:val="000000" w:themeColor="text1"/>
                <w:spacing w:val="-10"/>
                <w:kern w:val="28"/>
              </w:rPr>
              <w:t xml:space="preserve">       </w:t>
            </w:r>
            <w:r w:rsidRPr="001A6437">
              <w:rPr>
                <w:rFonts w:asciiTheme="minorHAnsi" w:eastAsiaTheme="majorEastAsia" w:hAnsiTheme="minorHAnsi" w:cstheme="majorBidi"/>
                <w:bCs/>
                <w:color w:val="000000" w:themeColor="text1"/>
                <w:spacing w:val="-10"/>
                <w:kern w:val="28"/>
              </w:rPr>
              <w:t xml:space="preserve"> MP</w:t>
            </w:r>
            <w:r>
              <w:rPr>
                <w:rStyle w:val="Referencafusnote"/>
                <w:rFonts w:asciiTheme="minorHAnsi" w:eastAsiaTheme="majorEastAsia" w:hAnsiTheme="minorHAnsi" w:cstheme="majorBidi"/>
                <w:bCs/>
                <w:color w:val="000000" w:themeColor="text1"/>
                <w:spacing w:val="-10"/>
                <w:kern w:val="28"/>
              </w:rPr>
              <w:footnoteReference w:id="1"/>
            </w:r>
          </w:p>
        </w:tc>
        <w:tc>
          <w:tcPr>
            <w:tcW w:w="4668" w:type="dxa"/>
            <w:tcBorders>
              <w:bottom w:val="single" w:sz="4" w:space="0" w:color="000000"/>
            </w:tcBorders>
            <w:vAlign w:val="center"/>
          </w:tcPr>
          <w:p w14:paraId="32CF6B3D"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r>
      <w:tr w:rsidR="0049142E" w:rsidRPr="00575385" w14:paraId="1D8AA346" w14:textId="77777777" w:rsidTr="001A6437">
        <w:trPr>
          <w:trHeight w:val="466"/>
        </w:trPr>
        <w:tc>
          <w:tcPr>
            <w:tcW w:w="3677" w:type="dxa"/>
          </w:tcPr>
          <w:p w14:paraId="11759C3A" w14:textId="77777777" w:rsidR="0049142E" w:rsidRPr="001A6437" w:rsidRDefault="0049142E" w:rsidP="001A6437">
            <w:pPr>
              <w:rPr>
                <w:rFonts w:asciiTheme="minorHAnsi" w:eastAsiaTheme="majorEastAsia" w:hAnsiTheme="minorHAnsi" w:cstheme="majorBidi"/>
                <w:b/>
                <w:bCs/>
                <w:color w:val="000000" w:themeColor="text1"/>
                <w:spacing w:val="-10"/>
                <w:kern w:val="28"/>
              </w:rPr>
            </w:pPr>
            <w:r w:rsidRPr="001A6437">
              <w:rPr>
                <w:rFonts w:asciiTheme="minorHAnsi" w:eastAsiaTheme="majorEastAsia" w:hAnsiTheme="minorHAnsi" w:cstheme="majorBidi"/>
                <w:bCs/>
                <w:i/>
                <w:color w:val="000000" w:themeColor="text1"/>
                <w:spacing w:val="-10"/>
                <w:kern w:val="28"/>
              </w:rPr>
              <w:t>Mjesto i datum</w:t>
            </w:r>
          </w:p>
        </w:tc>
        <w:tc>
          <w:tcPr>
            <w:tcW w:w="1143" w:type="dxa"/>
          </w:tcPr>
          <w:p w14:paraId="67F71B2F" w14:textId="77777777" w:rsidR="0049142E" w:rsidRPr="001A6437" w:rsidRDefault="0049142E" w:rsidP="001A6437">
            <w:pPr>
              <w:rPr>
                <w:rFonts w:asciiTheme="minorHAnsi" w:eastAsiaTheme="majorEastAsia" w:hAnsiTheme="minorHAnsi" w:cstheme="majorBidi"/>
                <w:b/>
                <w:bCs/>
                <w:color w:val="000000" w:themeColor="text1"/>
                <w:spacing w:val="-10"/>
                <w:kern w:val="28"/>
              </w:rPr>
            </w:pPr>
          </w:p>
        </w:tc>
        <w:tc>
          <w:tcPr>
            <w:tcW w:w="4668" w:type="dxa"/>
          </w:tcPr>
          <w:p w14:paraId="0DDACA2C" w14:textId="77777777" w:rsidR="0049142E" w:rsidRPr="001A6437" w:rsidRDefault="0049142E" w:rsidP="001A6437">
            <w:pPr>
              <w:rPr>
                <w:rFonts w:asciiTheme="minorHAnsi" w:eastAsiaTheme="majorEastAsia" w:hAnsiTheme="minorHAnsi" w:cstheme="majorBidi"/>
                <w:bCs/>
                <w:i/>
                <w:color w:val="000000" w:themeColor="text1"/>
                <w:spacing w:val="-10"/>
                <w:kern w:val="28"/>
              </w:rPr>
            </w:pPr>
            <w:r w:rsidRPr="001A6437">
              <w:rPr>
                <w:rFonts w:asciiTheme="minorHAnsi" w:eastAsiaTheme="majorEastAsia" w:hAnsiTheme="minorHAnsi" w:cstheme="majorBidi"/>
                <w:bCs/>
                <w:i/>
                <w:color w:val="000000" w:themeColor="text1"/>
                <w:spacing w:val="-10"/>
                <w:kern w:val="28"/>
              </w:rPr>
              <w:t>Ime i prezime te potpis</w:t>
            </w:r>
            <w:r w:rsidRPr="001A6437">
              <w:rPr>
                <w:rStyle w:val="Referencafusnote"/>
                <w:rFonts w:asciiTheme="minorHAnsi" w:eastAsiaTheme="majorEastAsia" w:hAnsiTheme="minorHAnsi" w:cstheme="majorBidi"/>
                <w:bCs/>
                <w:i/>
                <w:color w:val="000000" w:themeColor="text1"/>
                <w:spacing w:val="-10"/>
                <w:kern w:val="28"/>
              </w:rPr>
              <w:footnoteReference w:id="2"/>
            </w:r>
            <w:r w:rsidRPr="001A6437">
              <w:rPr>
                <w:rFonts w:asciiTheme="minorHAnsi" w:eastAsiaTheme="majorEastAsia" w:hAnsiTheme="minorHAnsi" w:cstheme="majorBidi"/>
                <w:bCs/>
                <w:i/>
                <w:color w:val="000000" w:themeColor="text1"/>
                <w:spacing w:val="-10"/>
                <w:kern w:val="28"/>
              </w:rPr>
              <w:t xml:space="preserve"> osobe ovlaštene za zastupanje nositelja projekta</w:t>
            </w:r>
          </w:p>
        </w:tc>
      </w:tr>
    </w:tbl>
    <w:p w14:paraId="4E9EEAFF" w14:textId="6F5B52B3" w:rsidR="00E11A4A" w:rsidRPr="00FD3F84" w:rsidRDefault="00E11A4A">
      <w:pPr>
        <w:rPr>
          <w:rFonts w:asciiTheme="minorHAnsi" w:hAnsiTheme="minorHAnsi"/>
        </w:rPr>
      </w:pPr>
    </w:p>
    <w:sectPr w:rsidR="00E11A4A" w:rsidRPr="00FD3F84" w:rsidSect="00593F97">
      <w:headerReference w:type="default" r:id="rId8"/>
      <w:footerReference w:type="default" r:id="rId9"/>
      <w:headerReference w:type="first" r:id="rId10"/>
      <w:type w:val="continuous"/>
      <w:pgSz w:w="11906" w:h="16838" w:code="9"/>
      <w:pgMar w:top="1412" w:right="1134" w:bottom="1134" w:left="1134" w:header="113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E9D7E" w14:textId="77777777" w:rsidR="00E15FEF" w:rsidRDefault="00E15FEF">
      <w:r>
        <w:separator/>
      </w:r>
    </w:p>
  </w:endnote>
  <w:endnote w:type="continuationSeparator" w:id="0">
    <w:p w14:paraId="01416DAC" w14:textId="77777777" w:rsidR="00E15FEF" w:rsidRDefault="00E15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font>
  <w:font w:name="Star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DejaVu Sans Mono">
    <w:altName w:val="MS Gothic"/>
    <w:charset w:val="80"/>
    <w:family w:val="modern"/>
    <w:pitch w:val="default"/>
  </w:font>
  <w:font w:name="DejaVu Sans">
    <w:altName w:val="Times New Roman"/>
    <w:charset w:val="00"/>
    <w:family w:val="roman"/>
    <w:pitch w:val="variable"/>
  </w:font>
  <w:font w:name="Lohit Hindi">
    <w:altName w:val="MS Gothic"/>
    <w:charset w:val="80"/>
    <w:family w:val="auto"/>
    <w:pitch w:val="variable"/>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Zrnic Rg">
    <w:altName w:val="Franklin Gothic Medium Cond"/>
    <w:charset w:val="EE"/>
    <w:family w:val="swiss"/>
    <w:pitch w:val="variable"/>
    <w:sig w:usb0="800000AF" w:usb1="1000200A" w:usb2="00000000" w:usb3="00000000" w:csb0="00000083"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E445" w14:textId="4688EEC8" w:rsidR="00841DB3" w:rsidRDefault="00841DB3">
    <w:pPr>
      <w:pStyle w:val="Podnoje"/>
      <w:jc w:val="right"/>
    </w:pPr>
    <w:r>
      <w:fldChar w:fldCharType="begin"/>
    </w:r>
    <w:r>
      <w:instrText xml:space="preserve"> PAGE   \* MERGEFORMAT </w:instrText>
    </w:r>
    <w:r>
      <w:fldChar w:fldCharType="separate"/>
    </w:r>
    <w:r w:rsidR="0029668B">
      <w:rPr>
        <w:noProof/>
      </w:rPr>
      <w:t>3</w:t>
    </w:r>
    <w:r>
      <w:fldChar w:fldCharType="end"/>
    </w:r>
  </w:p>
  <w:p w14:paraId="29FB0C1A" w14:textId="77777777" w:rsidR="00841DB3" w:rsidRDefault="00841DB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C034B" w14:textId="77777777" w:rsidR="00E15FEF" w:rsidRDefault="00E15FEF">
      <w:r>
        <w:separator/>
      </w:r>
    </w:p>
  </w:footnote>
  <w:footnote w:type="continuationSeparator" w:id="0">
    <w:p w14:paraId="3F2AC81D" w14:textId="77777777" w:rsidR="00E15FEF" w:rsidRDefault="00E15FEF">
      <w:r>
        <w:continuationSeparator/>
      </w:r>
    </w:p>
  </w:footnote>
  <w:footnote w:id="1">
    <w:p w14:paraId="465686EC" w14:textId="77777777" w:rsidR="0049142E" w:rsidRPr="001A6437" w:rsidRDefault="0049142E" w:rsidP="0049142E">
      <w:pPr>
        <w:pStyle w:val="Tekstfusnote"/>
        <w:rPr>
          <w:lang w:val="hr-HR"/>
        </w:rPr>
      </w:pPr>
      <w:r>
        <w:rPr>
          <w:rStyle w:val="Referencafusnote"/>
        </w:rPr>
        <w:footnoteRef/>
      </w:r>
      <w:r>
        <w:t xml:space="preserve"> </w:t>
      </w:r>
      <w:r w:rsidRPr="001A6437">
        <w:rPr>
          <w:rFonts w:asciiTheme="minorHAnsi" w:hAnsiTheme="minorHAnsi"/>
          <w:sz w:val="18"/>
          <w:szCs w:val="18"/>
        </w:rPr>
        <w:t>Ako je primjenjivo.</w:t>
      </w:r>
    </w:p>
  </w:footnote>
  <w:footnote w:id="2">
    <w:p w14:paraId="55E7FB64" w14:textId="0AEB12DB" w:rsidR="004B423E" w:rsidRDefault="0049142E" w:rsidP="0028586A">
      <w:pPr>
        <w:pStyle w:val="Tekstfusnote"/>
        <w:rPr>
          <w:rFonts w:asciiTheme="minorHAnsi" w:hAnsiTheme="minorHAnsi"/>
          <w:sz w:val="18"/>
          <w:szCs w:val="18"/>
        </w:rPr>
      </w:pPr>
      <w:r w:rsidRPr="001A6437">
        <w:rPr>
          <w:rStyle w:val="Referencafusnote"/>
          <w:rFonts w:asciiTheme="minorHAnsi" w:hAnsiTheme="minorHAnsi"/>
          <w:sz w:val="18"/>
          <w:szCs w:val="18"/>
        </w:rPr>
        <w:footnoteRef/>
      </w:r>
      <w:r w:rsidR="00E4750C">
        <w:rPr>
          <w:rFonts w:asciiTheme="minorHAnsi" w:hAnsiTheme="minorHAnsi"/>
          <w:sz w:val="18"/>
          <w:szCs w:val="18"/>
        </w:rPr>
        <w:t xml:space="preserve">  </w:t>
      </w:r>
      <w:r w:rsidR="0028586A">
        <w:rPr>
          <w:rFonts w:asciiTheme="minorHAnsi" w:hAnsiTheme="minorHAnsi"/>
          <w:sz w:val="18"/>
          <w:szCs w:val="18"/>
        </w:rPr>
        <w:t>Obrazac mora biti potpisan od strane ovlaštene osobe</w:t>
      </w:r>
      <w:r w:rsidR="0028586A">
        <w:rPr>
          <w:rFonts w:asciiTheme="minorHAnsi" w:hAnsiTheme="minorHAnsi"/>
          <w:sz w:val="18"/>
          <w:szCs w:val="18"/>
          <w:lang w:val="hr-HR"/>
        </w:rPr>
        <w:t xml:space="preserve"> za zastupanje nositelja projekta</w:t>
      </w:r>
      <w:r w:rsidR="0028586A">
        <w:rPr>
          <w:rFonts w:asciiTheme="minorHAnsi" w:hAnsiTheme="minorHAnsi"/>
          <w:sz w:val="18"/>
          <w:szCs w:val="18"/>
        </w:rPr>
        <w:t>, neovisno radi li se o skeniranom dokumentu sa vlastoručnim potpisom i pečatom ili elektronički potpisanom dokumentu sukladno Zakonu o provedbi Uredbe (EU) br. 910/2014 Europskog parlamenta i Vijeća od 23. srpnja 2014. o elektroničkoj identifikaciji i uslugama povjerenja za elektroničke transakcije na unutarnjem tržištu i stavljanju izvan snage Direktive 1999/93/EZ (NN 62/17).</w:t>
      </w:r>
    </w:p>
    <w:p w14:paraId="3660881D" w14:textId="29B857D6" w:rsidR="0028586A" w:rsidRDefault="0028586A" w:rsidP="0028586A">
      <w:pPr>
        <w:pStyle w:val="Tekstfusnote"/>
      </w:pPr>
      <w:r>
        <w:rPr>
          <w:rFonts w:asciiTheme="minorHAnsi" w:hAnsiTheme="minorHAnsi"/>
          <w:sz w:val="18"/>
          <w:szCs w:val="18"/>
        </w:rPr>
        <w:t>Napominjemo da se elektroničkim (digitalnim) potpisom ne smatra na dokument umetnuta ili nalijepljena slika vlastoručnog potpisa.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17818" w14:textId="77777777" w:rsidR="00841DB3" w:rsidRDefault="00841DB3" w:rsidP="003163ED">
    <w:pPr>
      <w:pStyle w:val="Zaglavlje"/>
    </w:pPr>
  </w:p>
  <w:p w14:paraId="50891DAA" w14:textId="77777777" w:rsidR="00841DB3" w:rsidRPr="00D23DF2" w:rsidRDefault="00841DB3" w:rsidP="00D23DF2">
    <w:pPr>
      <w:pStyle w:val="Zaglavlje"/>
      <w:jc w:val="right"/>
      <w:rPr>
        <w:rFonts w:ascii="Arial Narrow" w:hAnsi="Arial Narrow"/>
        <w:color w:val="A6A6A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137BD" w14:textId="5767CDAC" w:rsidR="00841DB3" w:rsidRDefault="00711453" w:rsidP="004F611D">
    <w:pPr>
      <w:pStyle w:val="StandardWeb"/>
    </w:pPr>
    <w:r>
      <w:rPr>
        <w:noProof/>
        <w:lang w:val="en-US" w:eastAsia="en-US"/>
      </w:rPr>
      <w:drawing>
        <wp:anchor distT="0" distB="0" distL="114300" distR="114300" simplePos="0" relativeHeight="251659264" behindDoc="0" locked="0" layoutInCell="1" allowOverlap="1" wp14:anchorId="57A5FA24" wp14:editId="6A021422">
          <wp:simplePos x="0" y="0"/>
          <wp:positionH relativeFrom="margin">
            <wp:posOffset>4272280</wp:posOffset>
          </wp:positionH>
          <wp:positionV relativeFrom="paragraph">
            <wp:posOffset>-546735</wp:posOffset>
          </wp:positionV>
          <wp:extent cx="2057400" cy="831215"/>
          <wp:effectExtent l="0" t="0" r="0" b="6985"/>
          <wp:wrapThrough wrapText="bothSides">
            <wp:wrapPolygon edited="0">
              <wp:start x="0" y="0"/>
              <wp:lineTo x="0" y="21286"/>
              <wp:lineTo x="21400" y="21286"/>
              <wp:lineTo x="21400"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a:extLst>
                      <a:ext uri="{28A0092B-C50C-407E-A947-70E740481C1C}">
                        <a14:useLocalDpi xmlns:a14="http://schemas.microsoft.com/office/drawing/2010/main" val="0"/>
                      </a:ext>
                    </a:extLst>
                  </a:blip>
                  <a:srcRect r="8154" b="18417"/>
                  <a:stretch/>
                </pic:blipFill>
                <pic:spPr>
                  <a:xfrm>
                    <a:off x="0" y="0"/>
                    <a:ext cx="2057400" cy="831215"/>
                  </a:xfrm>
                  <a:prstGeom prst="rect">
                    <a:avLst/>
                  </a:prstGeom>
                </pic:spPr>
              </pic:pic>
            </a:graphicData>
          </a:graphic>
          <wp14:sizeRelV relativeFrom="margin">
            <wp14:pctHeight>0</wp14:pctHeight>
          </wp14:sizeRelV>
        </wp:anchor>
      </w:drawing>
    </w:r>
    <w:r w:rsidR="00363103">
      <w:rPr>
        <w:noProof/>
        <w:lang w:val="en-US" w:eastAsia="en-US"/>
      </w:rPr>
      <w:drawing>
        <wp:anchor distT="0" distB="0" distL="114300" distR="114300" simplePos="0" relativeHeight="251658240" behindDoc="0" locked="0" layoutInCell="1" allowOverlap="1" wp14:anchorId="53E7A362" wp14:editId="3EABBAE3">
          <wp:simplePos x="0" y="0"/>
          <wp:positionH relativeFrom="margin">
            <wp:align>left</wp:align>
          </wp:positionH>
          <wp:positionV relativeFrom="paragraph">
            <wp:posOffset>-415290</wp:posOffset>
          </wp:positionV>
          <wp:extent cx="1866900" cy="589915"/>
          <wp:effectExtent l="0" t="0" r="0" b="63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66900" cy="589915"/>
                  </a:xfrm>
                  <a:prstGeom prst="rect">
                    <a:avLst/>
                  </a:prstGeom>
                  <a:noFill/>
                </pic:spPr>
              </pic:pic>
            </a:graphicData>
          </a:graphic>
          <wp14:sizeRelH relativeFrom="margin">
            <wp14:pctWidth>0</wp14:pctWidth>
          </wp14:sizeRelH>
          <wp14:sizeRelV relativeFrom="margin">
            <wp14:pctHeight>0</wp14:pctHeight>
          </wp14:sizeRelV>
        </wp:anchor>
      </w:drawing>
    </w:r>
    <w:r w:rsidR="00841DB3">
      <w:t xml:space="preserve">                                                                                                                                             </w:t>
    </w:r>
  </w:p>
  <w:p w14:paraId="3410D200" w14:textId="563A90E1" w:rsidR="00841DB3" w:rsidRPr="004F611D" w:rsidRDefault="00841DB3" w:rsidP="004F611D">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start w:val="1"/>
      <w:numFmt w:val="bullet"/>
      <w:lvlText w:val=""/>
      <w:lvlJc w:val="left"/>
      <w:pPr>
        <w:tabs>
          <w:tab w:val="num" w:pos="363"/>
        </w:tabs>
        <w:ind w:left="363" w:hanging="363"/>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2"/>
    <w:multiLevelType w:val="multilevel"/>
    <w:tmpl w:val="00000002"/>
    <w:lvl w:ilvl="0">
      <w:start w:val="1"/>
      <w:numFmt w:val="bullet"/>
      <w:lvlText w:val=""/>
      <w:lvlJc w:val="left"/>
      <w:pPr>
        <w:tabs>
          <w:tab w:val="num" w:pos="363"/>
        </w:tabs>
        <w:ind w:left="720" w:hanging="72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1C22A5A"/>
    <w:multiLevelType w:val="hybridMultilevel"/>
    <w:tmpl w:val="DDA6BDD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9A5220B"/>
    <w:multiLevelType w:val="hybridMultilevel"/>
    <w:tmpl w:val="566E4E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977F2F"/>
    <w:multiLevelType w:val="hybridMultilevel"/>
    <w:tmpl w:val="22F69E78"/>
    <w:lvl w:ilvl="0" w:tplc="12B07012">
      <w:start w:val="1"/>
      <w:numFmt w:val="bullet"/>
      <w:lvlText w:val=""/>
      <w:lvlJc w:val="left"/>
      <w:pPr>
        <w:ind w:left="3372" w:hanging="360"/>
      </w:pPr>
      <w:rPr>
        <w:rFonts w:ascii="Symbol" w:hAnsi="Symbol" w:hint="default"/>
      </w:rPr>
    </w:lvl>
    <w:lvl w:ilvl="1" w:tplc="041A0003" w:tentative="1">
      <w:start w:val="1"/>
      <w:numFmt w:val="bullet"/>
      <w:lvlText w:val="o"/>
      <w:lvlJc w:val="left"/>
      <w:pPr>
        <w:ind w:left="4092" w:hanging="360"/>
      </w:pPr>
      <w:rPr>
        <w:rFonts w:ascii="Courier New" w:hAnsi="Courier New" w:cs="Courier New" w:hint="default"/>
      </w:rPr>
    </w:lvl>
    <w:lvl w:ilvl="2" w:tplc="041A0005" w:tentative="1">
      <w:start w:val="1"/>
      <w:numFmt w:val="bullet"/>
      <w:lvlText w:val=""/>
      <w:lvlJc w:val="left"/>
      <w:pPr>
        <w:ind w:left="4812" w:hanging="360"/>
      </w:pPr>
      <w:rPr>
        <w:rFonts w:ascii="Wingdings" w:hAnsi="Wingdings" w:hint="default"/>
      </w:rPr>
    </w:lvl>
    <w:lvl w:ilvl="3" w:tplc="041A0001" w:tentative="1">
      <w:start w:val="1"/>
      <w:numFmt w:val="bullet"/>
      <w:lvlText w:val=""/>
      <w:lvlJc w:val="left"/>
      <w:pPr>
        <w:ind w:left="5532" w:hanging="360"/>
      </w:pPr>
      <w:rPr>
        <w:rFonts w:ascii="Symbol" w:hAnsi="Symbol" w:hint="default"/>
      </w:rPr>
    </w:lvl>
    <w:lvl w:ilvl="4" w:tplc="041A0003" w:tentative="1">
      <w:start w:val="1"/>
      <w:numFmt w:val="bullet"/>
      <w:lvlText w:val="o"/>
      <w:lvlJc w:val="left"/>
      <w:pPr>
        <w:ind w:left="6252" w:hanging="360"/>
      </w:pPr>
      <w:rPr>
        <w:rFonts w:ascii="Courier New" w:hAnsi="Courier New" w:cs="Courier New" w:hint="default"/>
      </w:rPr>
    </w:lvl>
    <w:lvl w:ilvl="5" w:tplc="041A0005" w:tentative="1">
      <w:start w:val="1"/>
      <w:numFmt w:val="bullet"/>
      <w:lvlText w:val=""/>
      <w:lvlJc w:val="left"/>
      <w:pPr>
        <w:ind w:left="6972" w:hanging="360"/>
      </w:pPr>
      <w:rPr>
        <w:rFonts w:ascii="Wingdings" w:hAnsi="Wingdings" w:hint="default"/>
      </w:rPr>
    </w:lvl>
    <w:lvl w:ilvl="6" w:tplc="041A0001" w:tentative="1">
      <w:start w:val="1"/>
      <w:numFmt w:val="bullet"/>
      <w:lvlText w:val=""/>
      <w:lvlJc w:val="left"/>
      <w:pPr>
        <w:ind w:left="7692" w:hanging="360"/>
      </w:pPr>
      <w:rPr>
        <w:rFonts w:ascii="Symbol" w:hAnsi="Symbol" w:hint="default"/>
      </w:rPr>
    </w:lvl>
    <w:lvl w:ilvl="7" w:tplc="041A0003" w:tentative="1">
      <w:start w:val="1"/>
      <w:numFmt w:val="bullet"/>
      <w:lvlText w:val="o"/>
      <w:lvlJc w:val="left"/>
      <w:pPr>
        <w:ind w:left="8412" w:hanging="360"/>
      </w:pPr>
      <w:rPr>
        <w:rFonts w:ascii="Courier New" w:hAnsi="Courier New" w:cs="Courier New" w:hint="default"/>
      </w:rPr>
    </w:lvl>
    <w:lvl w:ilvl="8" w:tplc="041A0005" w:tentative="1">
      <w:start w:val="1"/>
      <w:numFmt w:val="bullet"/>
      <w:lvlText w:val=""/>
      <w:lvlJc w:val="left"/>
      <w:pPr>
        <w:ind w:left="9132" w:hanging="360"/>
      </w:pPr>
      <w:rPr>
        <w:rFonts w:ascii="Wingdings" w:hAnsi="Wingdings" w:hint="default"/>
      </w:rPr>
    </w:lvl>
  </w:abstractNum>
  <w:abstractNum w:abstractNumId="7" w15:restartNumberingAfterBreak="0">
    <w:nsid w:val="1CCF7372"/>
    <w:multiLevelType w:val="hybridMultilevel"/>
    <w:tmpl w:val="7FB0EAE6"/>
    <w:lvl w:ilvl="0" w:tplc="12B07012">
      <w:start w:val="1"/>
      <w:numFmt w:val="bullet"/>
      <w:lvlText w:val=""/>
      <w:lvlJc w:val="left"/>
      <w:pPr>
        <w:ind w:left="3780" w:hanging="360"/>
      </w:pPr>
      <w:rPr>
        <w:rFonts w:ascii="Symbol" w:hAnsi="Symbol" w:hint="default"/>
      </w:rPr>
    </w:lvl>
    <w:lvl w:ilvl="1" w:tplc="041A0003" w:tentative="1">
      <w:start w:val="1"/>
      <w:numFmt w:val="bullet"/>
      <w:lvlText w:val="o"/>
      <w:lvlJc w:val="left"/>
      <w:pPr>
        <w:ind w:left="4500" w:hanging="360"/>
      </w:pPr>
      <w:rPr>
        <w:rFonts w:ascii="Courier New" w:hAnsi="Courier New" w:cs="Courier New" w:hint="default"/>
      </w:rPr>
    </w:lvl>
    <w:lvl w:ilvl="2" w:tplc="041A0005" w:tentative="1">
      <w:start w:val="1"/>
      <w:numFmt w:val="bullet"/>
      <w:lvlText w:val=""/>
      <w:lvlJc w:val="left"/>
      <w:pPr>
        <w:ind w:left="5220" w:hanging="360"/>
      </w:pPr>
      <w:rPr>
        <w:rFonts w:ascii="Wingdings" w:hAnsi="Wingdings" w:hint="default"/>
      </w:rPr>
    </w:lvl>
    <w:lvl w:ilvl="3" w:tplc="041A0001" w:tentative="1">
      <w:start w:val="1"/>
      <w:numFmt w:val="bullet"/>
      <w:lvlText w:val=""/>
      <w:lvlJc w:val="left"/>
      <w:pPr>
        <w:ind w:left="5940" w:hanging="360"/>
      </w:pPr>
      <w:rPr>
        <w:rFonts w:ascii="Symbol" w:hAnsi="Symbol" w:hint="default"/>
      </w:rPr>
    </w:lvl>
    <w:lvl w:ilvl="4" w:tplc="041A0003" w:tentative="1">
      <w:start w:val="1"/>
      <w:numFmt w:val="bullet"/>
      <w:lvlText w:val="o"/>
      <w:lvlJc w:val="left"/>
      <w:pPr>
        <w:ind w:left="6660" w:hanging="360"/>
      </w:pPr>
      <w:rPr>
        <w:rFonts w:ascii="Courier New" w:hAnsi="Courier New" w:cs="Courier New" w:hint="default"/>
      </w:rPr>
    </w:lvl>
    <w:lvl w:ilvl="5" w:tplc="041A0005" w:tentative="1">
      <w:start w:val="1"/>
      <w:numFmt w:val="bullet"/>
      <w:lvlText w:val=""/>
      <w:lvlJc w:val="left"/>
      <w:pPr>
        <w:ind w:left="7380" w:hanging="360"/>
      </w:pPr>
      <w:rPr>
        <w:rFonts w:ascii="Wingdings" w:hAnsi="Wingdings" w:hint="default"/>
      </w:rPr>
    </w:lvl>
    <w:lvl w:ilvl="6" w:tplc="041A0001" w:tentative="1">
      <w:start w:val="1"/>
      <w:numFmt w:val="bullet"/>
      <w:lvlText w:val=""/>
      <w:lvlJc w:val="left"/>
      <w:pPr>
        <w:ind w:left="8100" w:hanging="360"/>
      </w:pPr>
      <w:rPr>
        <w:rFonts w:ascii="Symbol" w:hAnsi="Symbol" w:hint="default"/>
      </w:rPr>
    </w:lvl>
    <w:lvl w:ilvl="7" w:tplc="041A0003" w:tentative="1">
      <w:start w:val="1"/>
      <w:numFmt w:val="bullet"/>
      <w:lvlText w:val="o"/>
      <w:lvlJc w:val="left"/>
      <w:pPr>
        <w:ind w:left="8820" w:hanging="360"/>
      </w:pPr>
      <w:rPr>
        <w:rFonts w:ascii="Courier New" w:hAnsi="Courier New" w:cs="Courier New" w:hint="default"/>
      </w:rPr>
    </w:lvl>
    <w:lvl w:ilvl="8" w:tplc="041A0005" w:tentative="1">
      <w:start w:val="1"/>
      <w:numFmt w:val="bullet"/>
      <w:lvlText w:val=""/>
      <w:lvlJc w:val="left"/>
      <w:pPr>
        <w:ind w:left="9540" w:hanging="360"/>
      </w:pPr>
      <w:rPr>
        <w:rFonts w:ascii="Wingdings" w:hAnsi="Wingdings" w:hint="default"/>
      </w:rPr>
    </w:lvl>
  </w:abstractNum>
  <w:abstractNum w:abstractNumId="8" w15:restartNumberingAfterBreak="0">
    <w:nsid w:val="1F471287"/>
    <w:multiLevelType w:val="hybridMultilevel"/>
    <w:tmpl w:val="08CCF39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74A6A00"/>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B896BE8"/>
    <w:multiLevelType w:val="hybridMultilevel"/>
    <w:tmpl w:val="6D8C24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6441E32"/>
    <w:multiLevelType w:val="hybridMultilevel"/>
    <w:tmpl w:val="2B6899FA"/>
    <w:lvl w:ilvl="0" w:tplc="62803948">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E76AC"/>
    <w:multiLevelType w:val="hybridMultilevel"/>
    <w:tmpl w:val="F94EC4E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2C02302"/>
    <w:multiLevelType w:val="hybridMultilevel"/>
    <w:tmpl w:val="69426BF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CF115B2"/>
    <w:multiLevelType w:val="hybridMultilevel"/>
    <w:tmpl w:val="ECF4D212"/>
    <w:lvl w:ilvl="0" w:tplc="62803948">
      <w:start w:val="2"/>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98127AA"/>
    <w:multiLevelType w:val="hybridMultilevel"/>
    <w:tmpl w:val="AF20F39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544251033">
    <w:abstractNumId w:val="0"/>
  </w:num>
  <w:num w:numId="2" w16cid:durableId="913079139">
    <w:abstractNumId w:val="1"/>
  </w:num>
  <w:num w:numId="3" w16cid:durableId="1866867791">
    <w:abstractNumId w:val="2"/>
  </w:num>
  <w:num w:numId="4" w16cid:durableId="1359043031">
    <w:abstractNumId w:val="3"/>
  </w:num>
  <w:num w:numId="5" w16cid:durableId="2089426479">
    <w:abstractNumId w:val="13"/>
  </w:num>
  <w:num w:numId="6" w16cid:durableId="473791001">
    <w:abstractNumId w:val="7"/>
  </w:num>
  <w:num w:numId="7" w16cid:durableId="218712406">
    <w:abstractNumId w:val="6"/>
  </w:num>
  <w:num w:numId="8" w16cid:durableId="1333802306">
    <w:abstractNumId w:val="5"/>
  </w:num>
  <w:num w:numId="9" w16cid:durableId="1513914048">
    <w:abstractNumId w:val="15"/>
  </w:num>
  <w:num w:numId="10" w16cid:durableId="983706044">
    <w:abstractNumId w:val="9"/>
  </w:num>
  <w:num w:numId="11" w16cid:durableId="1187447371">
    <w:abstractNumId w:val="4"/>
  </w:num>
  <w:num w:numId="12" w16cid:durableId="763958581">
    <w:abstractNumId w:val="12"/>
  </w:num>
  <w:num w:numId="13" w16cid:durableId="959145367">
    <w:abstractNumId w:val="8"/>
  </w:num>
  <w:num w:numId="14" w16cid:durableId="117457647">
    <w:abstractNumId w:val="10"/>
  </w:num>
  <w:num w:numId="15" w16cid:durableId="1957633237">
    <w:abstractNumId w:val="11"/>
  </w:num>
  <w:num w:numId="16" w16cid:durableId="12162374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7"/>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6348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ED"/>
    <w:rsid w:val="00000120"/>
    <w:rsid w:val="00001A96"/>
    <w:rsid w:val="00002BF3"/>
    <w:rsid w:val="00004A39"/>
    <w:rsid w:val="00004E5C"/>
    <w:rsid w:val="00007EF4"/>
    <w:rsid w:val="00016812"/>
    <w:rsid w:val="00021A26"/>
    <w:rsid w:val="00023A57"/>
    <w:rsid w:val="00024AEA"/>
    <w:rsid w:val="00024F93"/>
    <w:rsid w:val="00026E7F"/>
    <w:rsid w:val="000273F3"/>
    <w:rsid w:val="00031A49"/>
    <w:rsid w:val="00031CE3"/>
    <w:rsid w:val="00034174"/>
    <w:rsid w:val="000374EF"/>
    <w:rsid w:val="000416FD"/>
    <w:rsid w:val="00044F33"/>
    <w:rsid w:val="000502C9"/>
    <w:rsid w:val="0005072D"/>
    <w:rsid w:val="00050CBD"/>
    <w:rsid w:val="00052FEA"/>
    <w:rsid w:val="00053D22"/>
    <w:rsid w:val="00055786"/>
    <w:rsid w:val="000639FA"/>
    <w:rsid w:val="00065627"/>
    <w:rsid w:val="00066EFC"/>
    <w:rsid w:val="00070F0D"/>
    <w:rsid w:val="00071B90"/>
    <w:rsid w:val="00074B02"/>
    <w:rsid w:val="00076E97"/>
    <w:rsid w:val="000804FC"/>
    <w:rsid w:val="00092757"/>
    <w:rsid w:val="00092880"/>
    <w:rsid w:val="00094843"/>
    <w:rsid w:val="000A240A"/>
    <w:rsid w:val="000A259B"/>
    <w:rsid w:val="000A3397"/>
    <w:rsid w:val="000A4004"/>
    <w:rsid w:val="000A43A0"/>
    <w:rsid w:val="000A7B02"/>
    <w:rsid w:val="000B1FCE"/>
    <w:rsid w:val="000B40D3"/>
    <w:rsid w:val="000D09F0"/>
    <w:rsid w:val="000D0F7B"/>
    <w:rsid w:val="000D670A"/>
    <w:rsid w:val="000D7717"/>
    <w:rsid w:val="000D79B5"/>
    <w:rsid w:val="000E1C0E"/>
    <w:rsid w:val="000E2B6D"/>
    <w:rsid w:val="000E3112"/>
    <w:rsid w:val="000E4870"/>
    <w:rsid w:val="000E4DC7"/>
    <w:rsid w:val="000E7D4F"/>
    <w:rsid w:val="000F2226"/>
    <w:rsid w:val="000F419E"/>
    <w:rsid w:val="000F655A"/>
    <w:rsid w:val="00100038"/>
    <w:rsid w:val="001040B1"/>
    <w:rsid w:val="00106E4B"/>
    <w:rsid w:val="00107712"/>
    <w:rsid w:val="00114DDB"/>
    <w:rsid w:val="001167F7"/>
    <w:rsid w:val="00117284"/>
    <w:rsid w:val="00121E46"/>
    <w:rsid w:val="0012212D"/>
    <w:rsid w:val="00122E9A"/>
    <w:rsid w:val="001230EE"/>
    <w:rsid w:val="001236A6"/>
    <w:rsid w:val="00125236"/>
    <w:rsid w:val="001341E1"/>
    <w:rsid w:val="0013563B"/>
    <w:rsid w:val="00154369"/>
    <w:rsid w:val="00160FDE"/>
    <w:rsid w:val="0016202E"/>
    <w:rsid w:val="00162B0B"/>
    <w:rsid w:val="00163760"/>
    <w:rsid w:val="00170C3D"/>
    <w:rsid w:val="00174093"/>
    <w:rsid w:val="0017504C"/>
    <w:rsid w:val="001764F6"/>
    <w:rsid w:val="001804AB"/>
    <w:rsid w:val="00183592"/>
    <w:rsid w:val="00192E4A"/>
    <w:rsid w:val="001A6D23"/>
    <w:rsid w:val="001B264A"/>
    <w:rsid w:val="001B4E88"/>
    <w:rsid w:val="001B5718"/>
    <w:rsid w:val="001B7D4B"/>
    <w:rsid w:val="001C0B68"/>
    <w:rsid w:val="001C179C"/>
    <w:rsid w:val="001C3180"/>
    <w:rsid w:val="001C331F"/>
    <w:rsid w:val="001C517C"/>
    <w:rsid w:val="001C7695"/>
    <w:rsid w:val="001D6FE2"/>
    <w:rsid w:val="001D71FE"/>
    <w:rsid w:val="001E4DB7"/>
    <w:rsid w:val="001E514E"/>
    <w:rsid w:val="001E63EB"/>
    <w:rsid w:val="001F088A"/>
    <w:rsid w:val="001F5D1E"/>
    <w:rsid w:val="001F62CC"/>
    <w:rsid w:val="00200044"/>
    <w:rsid w:val="00201C0E"/>
    <w:rsid w:val="00203592"/>
    <w:rsid w:val="00206F20"/>
    <w:rsid w:val="002079C1"/>
    <w:rsid w:val="00211A27"/>
    <w:rsid w:val="00212DDF"/>
    <w:rsid w:val="0021312A"/>
    <w:rsid w:val="0021327F"/>
    <w:rsid w:val="00221EEF"/>
    <w:rsid w:val="00223312"/>
    <w:rsid w:val="00225611"/>
    <w:rsid w:val="0023082D"/>
    <w:rsid w:val="00230F52"/>
    <w:rsid w:val="00233AD7"/>
    <w:rsid w:val="00233B9D"/>
    <w:rsid w:val="002418C5"/>
    <w:rsid w:val="00243843"/>
    <w:rsid w:val="00243FD8"/>
    <w:rsid w:val="00245820"/>
    <w:rsid w:val="00245C6F"/>
    <w:rsid w:val="00246E15"/>
    <w:rsid w:val="00252E42"/>
    <w:rsid w:val="00254ED7"/>
    <w:rsid w:val="00256420"/>
    <w:rsid w:val="00257B5B"/>
    <w:rsid w:val="00257BE8"/>
    <w:rsid w:val="00264C9A"/>
    <w:rsid w:val="00266C47"/>
    <w:rsid w:val="00266EBB"/>
    <w:rsid w:val="00267439"/>
    <w:rsid w:val="00267B78"/>
    <w:rsid w:val="00270DD4"/>
    <w:rsid w:val="00271B4F"/>
    <w:rsid w:val="00273D6F"/>
    <w:rsid w:val="00275C9F"/>
    <w:rsid w:val="0028028D"/>
    <w:rsid w:val="002809D2"/>
    <w:rsid w:val="00283133"/>
    <w:rsid w:val="00284C59"/>
    <w:rsid w:val="00284D29"/>
    <w:rsid w:val="0028586A"/>
    <w:rsid w:val="0029022D"/>
    <w:rsid w:val="0029668B"/>
    <w:rsid w:val="002A08DE"/>
    <w:rsid w:val="002A3EC3"/>
    <w:rsid w:val="002B149F"/>
    <w:rsid w:val="002B65A8"/>
    <w:rsid w:val="002C0437"/>
    <w:rsid w:val="002C7B14"/>
    <w:rsid w:val="002C7B9B"/>
    <w:rsid w:val="002D1FCA"/>
    <w:rsid w:val="002D44C5"/>
    <w:rsid w:val="002D4B71"/>
    <w:rsid w:val="002D5A69"/>
    <w:rsid w:val="002D6C2C"/>
    <w:rsid w:val="002D7BC4"/>
    <w:rsid w:val="002E32CE"/>
    <w:rsid w:val="002E685D"/>
    <w:rsid w:val="002E74EA"/>
    <w:rsid w:val="002F10F6"/>
    <w:rsid w:val="003009BE"/>
    <w:rsid w:val="003113A9"/>
    <w:rsid w:val="003133AB"/>
    <w:rsid w:val="00314EF2"/>
    <w:rsid w:val="003163ED"/>
    <w:rsid w:val="00317FDD"/>
    <w:rsid w:val="00320E45"/>
    <w:rsid w:val="0032494D"/>
    <w:rsid w:val="00325D20"/>
    <w:rsid w:val="00326E74"/>
    <w:rsid w:val="00330A4F"/>
    <w:rsid w:val="003319A3"/>
    <w:rsid w:val="00332EFB"/>
    <w:rsid w:val="00333959"/>
    <w:rsid w:val="00334278"/>
    <w:rsid w:val="003348F1"/>
    <w:rsid w:val="00340462"/>
    <w:rsid w:val="00343412"/>
    <w:rsid w:val="00345045"/>
    <w:rsid w:val="00346BDD"/>
    <w:rsid w:val="0034710A"/>
    <w:rsid w:val="0035038F"/>
    <w:rsid w:val="00353E69"/>
    <w:rsid w:val="003555FA"/>
    <w:rsid w:val="003565E5"/>
    <w:rsid w:val="00357740"/>
    <w:rsid w:val="003606A5"/>
    <w:rsid w:val="00363103"/>
    <w:rsid w:val="00363343"/>
    <w:rsid w:val="00363C09"/>
    <w:rsid w:val="003713A2"/>
    <w:rsid w:val="00372349"/>
    <w:rsid w:val="00373511"/>
    <w:rsid w:val="0037525E"/>
    <w:rsid w:val="003814C9"/>
    <w:rsid w:val="00384E30"/>
    <w:rsid w:val="00390060"/>
    <w:rsid w:val="00390BA0"/>
    <w:rsid w:val="00391104"/>
    <w:rsid w:val="003927A9"/>
    <w:rsid w:val="00392A10"/>
    <w:rsid w:val="00393EB2"/>
    <w:rsid w:val="00394AF4"/>
    <w:rsid w:val="003A015E"/>
    <w:rsid w:val="003A08B8"/>
    <w:rsid w:val="003A40D4"/>
    <w:rsid w:val="003A756D"/>
    <w:rsid w:val="003B0CF4"/>
    <w:rsid w:val="003B3CF1"/>
    <w:rsid w:val="003B5A03"/>
    <w:rsid w:val="003B6C00"/>
    <w:rsid w:val="003B6DC7"/>
    <w:rsid w:val="003B7C5F"/>
    <w:rsid w:val="003C4744"/>
    <w:rsid w:val="003C4ED0"/>
    <w:rsid w:val="003D1587"/>
    <w:rsid w:val="003D4C05"/>
    <w:rsid w:val="003E10B7"/>
    <w:rsid w:val="003E2379"/>
    <w:rsid w:val="003E3473"/>
    <w:rsid w:val="003E3CFF"/>
    <w:rsid w:val="003E63DD"/>
    <w:rsid w:val="003F187F"/>
    <w:rsid w:val="003F533D"/>
    <w:rsid w:val="00400435"/>
    <w:rsid w:val="00403788"/>
    <w:rsid w:val="00403C59"/>
    <w:rsid w:val="00406D2D"/>
    <w:rsid w:val="00407DD6"/>
    <w:rsid w:val="004113C2"/>
    <w:rsid w:val="004170CA"/>
    <w:rsid w:val="004200EB"/>
    <w:rsid w:val="004211EB"/>
    <w:rsid w:val="0042376A"/>
    <w:rsid w:val="00424110"/>
    <w:rsid w:val="0042442A"/>
    <w:rsid w:val="00424BB6"/>
    <w:rsid w:val="004325DA"/>
    <w:rsid w:val="0043345A"/>
    <w:rsid w:val="0044183B"/>
    <w:rsid w:val="0044205D"/>
    <w:rsid w:val="00443B3D"/>
    <w:rsid w:val="00444174"/>
    <w:rsid w:val="00447254"/>
    <w:rsid w:val="004521D7"/>
    <w:rsid w:val="00452695"/>
    <w:rsid w:val="00453942"/>
    <w:rsid w:val="004551F4"/>
    <w:rsid w:val="00455882"/>
    <w:rsid w:val="00464E52"/>
    <w:rsid w:val="00464FA7"/>
    <w:rsid w:val="004673F2"/>
    <w:rsid w:val="004676A1"/>
    <w:rsid w:val="00474CF7"/>
    <w:rsid w:val="00475F98"/>
    <w:rsid w:val="0048268A"/>
    <w:rsid w:val="004842EC"/>
    <w:rsid w:val="00484CF9"/>
    <w:rsid w:val="00486156"/>
    <w:rsid w:val="004864DA"/>
    <w:rsid w:val="00486FA2"/>
    <w:rsid w:val="0049142E"/>
    <w:rsid w:val="00491CE7"/>
    <w:rsid w:val="004920F0"/>
    <w:rsid w:val="004956E6"/>
    <w:rsid w:val="00497E72"/>
    <w:rsid w:val="004A0951"/>
    <w:rsid w:val="004A0F24"/>
    <w:rsid w:val="004A2CEE"/>
    <w:rsid w:val="004A2E84"/>
    <w:rsid w:val="004A4092"/>
    <w:rsid w:val="004A48CB"/>
    <w:rsid w:val="004A4D7D"/>
    <w:rsid w:val="004A5E58"/>
    <w:rsid w:val="004A674F"/>
    <w:rsid w:val="004B0D7A"/>
    <w:rsid w:val="004B31C7"/>
    <w:rsid w:val="004B423E"/>
    <w:rsid w:val="004B4527"/>
    <w:rsid w:val="004B4EBF"/>
    <w:rsid w:val="004C0FEE"/>
    <w:rsid w:val="004C2774"/>
    <w:rsid w:val="004C5C65"/>
    <w:rsid w:val="004C60F5"/>
    <w:rsid w:val="004D1DBC"/>
    <w:rsid w:val="004D5D41"/>
    <w:rsid w:val="004E0D39"/>
    <w:rsid w:val="004E2B61"/>
    <w:rsid w:val="004E30DD"/>
    <w:rsid w:val="004E439D"/>
    <w:rsid w:val="004F0E5E"/>
    <w:rsid w:val="004F4281"/>
    <w:rsid w:val="004F4436"/>
    <w:rsid w:val="004F5B3A"/>
    <w:rsid w:val="004F5DCD"/>
    <w:rsid w:val="004F611D"/>
    <w:rsid w:val="004F6EE2"/>
    <w:rsid w:val="00503621"/>
    <w:rsid w:val="005037EE"/>
    <w:rsid w:val="0050481F"/>
    <w:rsid w:val="0050659F"/>
    <w:rsid w:val="005079B3"/>
    <w:rsid w:val="005110E8"/>
    <w:rsid w:val="00517425"/>
    <w:rsid w:val="005217C2"/>
    <w:rsid w:val="00521D7D"/>
    <w:rsid w:val="00521E2E"/>
    <w:rsid w:val="00523634"/>
    <w:rsid w:val="0055277B"/>
    <w:rsid w:val="00561768"/>
    <w:rsid w:val="00561874"/>
    <w:rsid w:val="0056269D"/>
    <w:rsid w:val="005645C1"/>
    <w:rsid w:val="00564869"/>
    <w:rsid w:val="00565361"/>
    <w:rsid w:val="005654CC"/>
    <w:rsid w:val="005668C1"/>
    <w:rsid w:val="00572FEC"/>
    <w:rsid w:val="00575B98"/>
    <w:rsid w:val="00576425"/>
    <w:rsid w:val="00577E45"/>
    <w:rsid w:val="0058094F"/>
    <w:rsid w:val="00580E8E"/>
    <w:rsid w:val="00581EAB"/>
    <w:rsid w:val="005825FC"/>
    <w:rsid w:val="00585E92"/>
    <w:rsid w:val="00586B19"/>
    <w:rsid w:val="00590FF2"/>
    <w:rsid w:val="00593F97"/>
    <w:rsid w:val="005970D4"/>
    <w:rsid w:val="005B25AB"/>
    <w:rsid w:val="005B2BBE"/>
    <w:rsid w:val="005B3B54"/>
    <w:rsid w:val="005B5832"/>
    <w:rsid w:val="005B6F60"/>
    <w:rsid w:val="005B6FF4"/>
    <w:rsid w:val="005C12FC"/>
    <w:rsid w:val="005C3BC7"/>
    <w:rsid w:val="005C550A"/>
    <w:rsid w:val="005D1743"/>
    <w:rsid w:val="005D1955"/>
    <w:rsid w:val="005D2D51"/>
    <w:rsid w:val="005D4C18"/>
    <w:rsid w:val="005D5EE0"/>
    <w:rsid w:val="005E19F4"/>
    <w:rsid w:val="005E2707"/>
    <w:rsid w:val="005E4FAD"/>
    <w:rsid w:val="005E67CD"/>
    <w:rsid w:val="005F06E0"/>
    <w:rsid w:val="005F2953"/>
    <w:rsid w:val="005F3AB5"/>
    <w:rsid w:val="005F4B82"/>
    <w:rsid w:val="005F60D3"/>
    <w:rsid w:val="00601541"/>
    <w:rsid w:val="00601E20"/>
    <w:rsid w:val="006025CB"/>
    <w:rsid w:val="00603D1E"/>
    <w:rsid w:val="00611408"/>
    <w:rsid w:val="006117B8"/>
    <w:rsid w:val="006120D0"/>
    <w:rsid w:val="006219CB"/>
    <w:rsid w:val="00624649"/>
    <w:rsid w:val="0062766E"/>
    <w:rsid w:val="00627A15"/>
    <w:rsid w:val="006321BC"/>
    <w:rsid w:val="006360D9"/>
    <w:rsid w:val="0063744F"/>
    <w:rsid w:val="00640529"/>
    <w:rsid w:val="00640818"/>
    <w:rsid w:val="00642C60"/>
    <w:rsid w:val="006459E3"/>
    <w:rsid w:val="00645C34"/>
    <w:rsid w:val="006527E9"/>
    <w:rsid w:val="006536BA"/>
    <w:rsid w:val="0065378B"/>
    <w:rsid w:val="00656B1A"/>
    <w:rsid w:val="0066013E"/>
    <w:rsid w:val="00660738"/>
    <w:rsid w:val="0066212F"/>
    <w:rsid w:val="00667CDE"/>
    <w:rsid w:val="00672407"/>
    <w:rsid w:val="0067361C"/>
    <w:rsid w:val="0067546E"/>
    <w:rsid w:val="00676546"/>
    <w:rsid w:val="00680600"/>
    <w:rsid w:val="00680824"/>
    <w:rsid w:val="00684DBC"/>
    <w:rsid w:val="00685742"/>
    <w:rsid w:val="00693EEE"/>
    <w:rsid w:val="006963F3"/>
    <w:rsid w:val="00696C4F"/>
    <w:rsid w:val="00697339"/>
    <w:rsid w:val="0069793A"/>
    <w:rsid w:val="006A299F"/>
    <w:rsid w:val="006B052A"/>
    <w:rsid w:val="006B1C30"/>
    <w:rsid w:val="006B5F34"/>
    <w:rsid w:val="006B6F6E"/>
    <w:rsid w:val="006C0E86"/>
    <w:rsid w:val="006C566E"/>
    <w:rsid w:val="006C57F9"/>
    <w:rsid w:val="006C66D2"/>
    <w:rsid w:val="006C675C"/>
    <w:rsid w:val="006C67B8"/>
    <w:rsid w:val="006D09D5"/>
    <w:rsid w:val="006D1E61"/>
    <w:rsid w:val="006D29BE"/>
    <w:rsid w:val="006D4A2D"/>
    <w:rsid w:val="006D4FD7"/>
    <w:rsid w:val="006D5FEB"/>
    <w:rsid w:val="006D64CB"/>
    <w:rsid w:val="006E0456"/>
    <w:rsid w:val="006E0596"/>
    <w:rsid w:val="006E146E"/>
    <w:rsid w:val="006E261F"/>
    <w:rsid w:val="006E3F73"/>
    <w:rsid w:val="006F2E03"/>
    <w:rsid w:val="007003CA"/>
    <w:rsid w:val="00701C87"/>
    <w:rsid w:val="007049DC"/>
    <w:rsid w:val="00704ACE"/>
    <w:rsid w:val="007062B0"/>
    <w:rsid w:val="00706D98"/>
    <w:rsid w:val="007108F8"/>
    <w:rsid w:val="00711453"/>
    <w:rsid w:val="0071381E"/>
    <w:rsid w:val="007257E1"/>
    <w:rsid w:val="00727351"/>
    <w:rsid w:val="00730A3E"/>
    <w:rsid w:val="007339F0"/>
    <w:rsid w:val="00734F5F"/>
    <w:rsid w:val="0073638F"/>
    <w:rsid w:val="007436A3"/>
    <w:rsid w:val="00744C2C"/>
    <w:rsid w:val="007461F4"/>
    <w:rsid w:val="00746B83"/>
    <w:rsid w:val="0075086E"/>
    <w:rsid w:val="007521CE"/>
    <w:rsid w:val="007545E3"/>
    <w:rsid w:val="00756323"/>
    <w:rsid w:val="00756772"/>
    <w:rsid w:val="007606F3"/>
    <w:rsid w:val="00761476"/>
    <w:rsid w:val="00764873"/>
    <w:rsid w:val="00764AB9"/>
    <w:rsid w:val="0077114E"/>
    <w:rsid w:val="007729D1"/>
    <w:rsid w:val="00772D9A"/>
    <w:rsid w:val="00773FEF"/>
    <w:rsid w:val="00774104"/>
    <w:rsid w:val="00775B0D"/>
    <w:rsid w:val="00776D0A"/>
    <w:rsid w:val="00777362"/>
    <w:rsid w:val="00781885"/>
    <w:rsid w:val="0078734D"/>
    <w:rsid w:val="0079102C"/>
    <w:rsid w:val="007947C4"/>
    <w:rsid w:val="007947ED"/>
    <w:rsid w:val="0079562D"/>
    <w:rsid w:val="0079795C"/>
    <w:rsid w:val="007A065C"/>
    <w:rsid w:val="007A1B85"/>
    <w:rsid w:val="007A2674"/>
    <w:rsid w:val="007A408E"/>
    <w:rsid w:val="007A4F25"/>
    <w:rsid w:val="007A7202"/>
    <w:rsid w:val="007B2D5C"/>
    <w:rsid w:val="007B32CC"/>
    <w:rsid w:val="007B48F8"/>
    <w:rsid w:val="007B4B70"/>
    <w:rsid w:val="007B4F63"/>
    <w:rsid w:val="007B6240"/>
    <w:rsid w:val="007C1DE5"/>
    <w:rsid w:val="007C5677"/>
    <w:rsid w:val="007D130F"/>
    <w:rsid w:val="007D230A"/>
    <w:rsid w:val="007D2994"/>
    <w:rsid w:val="007D5430"/>
    <w:rsid w:val="007D72BE"/>
    <w:rsid w:val="007E10DC"/>
    <w:rsid w:val="007F1D22"/>
    <w:rsid w:val="007F1DB2"/>
    <w:rsid w:val="007F3A6F"/>
    <w:rsid w:val="007F66C8"/>
    <w:rsid w:val="00802834"/>
    <w:rsid w:val="0080551B"/>
    <w:rsid w:val="008115ED"/>
    <w:rsid w:val="00813ABF"/>
    <w:rsid w:val="0081417D"/>
    <w:rsid w:val="00817267"/>
    <w:rsid w:val="0082003A"/>
    <w:rsid w:val="00822699"/>
    <w:rsid w:val="008227F7"/>
    <w:rsid w:val="008277AB"/>
    <w:rsid w:val="0083071B"/>
    <w:rsid w:val="00831761"/>
    <w:rsid w:val="008322B8"/>
    <w:rsid w:val="00834106"/>
    <w:rsid w:val="00834268"/>
    <w:rsid w:val="00834EAC"/>
    <w:rsid w:val="00841DB3"/>
    <w:rsid w:val="00842236"/>
    <w:rsid w:val="00843532"/>
    <w:rsid w:val="008441AE"/>
    <w:rsid w:val="00844E51"/>
    <w:rsid w:val="0085358D"/>
    <w:rsid w:val="00855D7E"/>
    <w:rsid w:val="00855DE7"/>
    <w:rsid w:val="0086022B"/>
    <w:rsid w:val="008608FE"/>
    <w:rsid w:val="00861C64"/>
    <w:rsid w:val="00862778"/>
    <w:rsid w:val="00872990"/>
    <w:rsid w:val="0087391D"/>
    <w:rsid w:val="008759CD"/>
    <w:rsid w:val="00877B7A"/>
    <w:rsid w:val="00880D44"/>
    <w:rsid w:val="00885084"/>
    <w:rsid w:val="00886E53"/>
    <w:rsid w:val="00887973"/>
    <w:rsid w:val="00892CDB"/>
    <w:rsid w:val="008961C2"/>
    <w:rsid w:val="008A0119"/>
    <w:rsid w:val="008A2B9D"/>
    <w:rsid w:val="008B59B5"/>
    <w:rsid w:val="008B792C"/>
    <w:rsid w:val="008C0CF4"/>
    <w:rsid w:val="008C3FA3"/>
    <w:rsid w:val="008C4654"/>
    <w:rsid w:val="008C6724"/>
    <w:rsid w:val="008C6B22"/>
    <w:rsid w:val="008C7270"/>
    <w:rsid w:val="008D1EA5"/>
    <w:rsid w:val="008D56AE"/>
    <w:rsid w:val="008D70FC"/>
    <w:rsid w:val="008E372F"/>
    <w:rsid w:val="008E6478"/>
    <w:rsid w:val="008F0A00"/>
    <w:rsid w:val="008F1AD3"/>
    <w:rsid w:val="008F576F"/>
    <w:rsid w:val="008F71F0"/>
    <w:rsid w:val="008F737F"/>
    <w:rsid w:val="009011F4"/>
    <w:rsid w:val="00903A79"/>
    <w:rsid w:val="00904A59"/>
    <w:rsid w:val="00904C01"/>
    <w:rsid w:val="0090655F"/>
    <w:rsid w:val="00910096"/>
    <w:rsid w:val="00911216"/>
    <w:rsid w:val="00915605"/>
    <w:rsid w:val="00916EA0"/>
    <w:rsid w:val="009222B5"/>
    <w:rsid w:val="009231CD"/>
    <w:rsid w:val="00925D75"/>
    <w:rsid w:val="009271F7"/>
    <w:rsid w:val="00934A31"/>
    <w:rsid w:val="009404B1"/>
    <w:rsid w:val="00941A23"/>
    <w:rsid w:val="00942604"/>
    <w:rsid w:val="009427AB"/>
    <w:rsid w:val="00942D7C"/>
    <w:rsid w:val="00945785"/>
    <w:rsid w:val="00945A84"/>
    <w:rsid w:val="00952C02"/>
    <w:rsid w:val="0095382F"/>
    <w:rsid w:val="0095461E"/>
    <w:rsid w:val="0096012C"/>
    <w:rsid w:val="009604DD"/>
    <w:rsid w:val="00960B3E"/>
    <w:rsid w:val="0096112C"/>
    <w:rsid w:val="009649BC"/>
    <w:rsid w:val="00965614"/>
    <w:rsid w:val="00965CD4"/>
    <w:rsid w:val="00970672"/>
    <w:rsid w:val="00974C23"/>
    <w:rsid w:val="00974ECD"/>
    <w:rsid w:val="00975541"/>
    <w:rsid w:val="009765F6"/>
    <w:rsid w:val="00980479"/>
    <w:rsid w:val="0098374C"/>
    <w:rsid w:val="009842F4"/>
    <w:rsid w:val="00990005"/>
    <w:rsid w:val="009920E5"/>
    <w:rsid w:val="0099465A"/>
    <w:rsid w:val="00995214"/>
    <w:rsid w:val="009A074E"/>
    <w:rsid w:val="009A109F"/>
    <w:rsid w:val="009A5A86"/>
    <w:rsid w:val="009A70DB"/>
    <w:rsid w:val="009B07D8"/>
    <w:rsid w:val="009B1267"/>
    <w:rsid w:val="009B24B2"/>
    <w:rsid w:val="009B7D03"/>
    <w:rsid w:val="009C0549"/>
    <w:rsid w:val="009C2DD1"/>
    <w:rsid w:val="009C315A"/>
    <w:rsid w:val="009C4FD6"/>
    <w:rsid w:val="009C6A2A"/>
    <w:rsid w:val="009D2A37"/>
    <w:rsid w:val="009D6790"/>
    <w:rsid w:val="009E59CC"/>
    <w:rsid w:val="009E7157"/>
    <w:rsid w:val="009F5FD3"/>
    <w:rsid w:val="009F62E4"/>
    <w:rsid w:val="009F7EFF"/>
    <w:rsid w:val="00A0478F"/>
    <w:rsid w:val="00A10140"/>
    <w:rsid w:val="00A21FEF"/>
    <w:rsid w:val="00A23EC3"/>
    <w:rsid w:val="00A2605F"/>
    <w:rsid w:val="00A272AB"/>
    <w:rsid w:val="00A360B8"/>
    <w:rsid w:val="00A4199D"/>
    <w:rsid w:val="00A4387E"/>
    <w:rsid w:val="00A4483A"/>
    <w:rsid w:val="00A46A93"/>
    <w:rsid w:val="00A5039B"/>
    <w:rsid w:val="00A5201C"/>
    <w:rsid w:val="00A56217"/>
    <w:rsid w:val="00A57096"/>
    <w:rsid w:val="00A57ACB"/>
    <w:rsid w:val="00A60CD4"/>
    <w:rsid w:val="00A635E0"/>
    <w:rsid w:val="00A6460B"/>
    <w:rsid w:val="00A6675A"/>
    <w:rsid w:val="00A679D0"/>
    <w:rsid w:val="00A67D24"/>
    <w:rsid w:val="00A7306B"/>
    <w:rsid w:val="00A759E4"/>
    <w:rsid w:val="00A81F35"/>
    <w:rsid w:val="00A920FA"/>
    <w:rsid w:val="00AA1619"/>
    <w:rsid w:val="00AA361D"/>
    <w:rsid w:val="00AA4519"/>
    <w:rsid w:val="00AA4718"/>
    <w:rsid w:val="00AA531B"/>
    <w:rsid w:val="00AB1A76"/>
    <w:rsid w:val="00AB3252"/>
    <w:rsid w:val="00AB47DD"/>
    <w:rsid w:val="00AB5BFB"/>
    <w:rsid w:val="00AB626E"/>
    <w:rsid w:val="00AD276B"/>
    <w:rsid w:val="00AD2ED3"/>
    <w:rsid w:val="00AD6BF9"/>
    <w:rsid w:val="00AE1EDC"/>
    <w:rsid w:val="00AE2862"/>
    <w:rsid w:val="00AE5505"/>
    <w:rsid w:val="00AE597C"/>
    <w:rsid w:val="00AE5AF7"/>
    <w:rsid w:val="00AE6499"/>
    <w:rsid w:val="00AE74A3"/>
    <w:rsid w:val="00AF07B4"/>
    <w:rsid w:val="00B00D20"/>
    <w:rsid w:val="00B01A45"/>
    <w:rsid w:val="00B01B89"/>
    <w:rsid w:val="00B023A5"/>
    <w:rsid w:val="00B02685"/>
    <w:rsid w:val="00B040D9"/>
    <w:rsid w:val="00B0518A"/>
    <w:rsid w:val="00B065E9"/>
    <w:rsid w:val="00B06B10"/>
    <w:rsid w:val="00B130D2"/>
    <w:rsid w:val="00B131C5"/>
    <w:rsid w:val="00B160C4"/>
    <w:rsid w:val="00B1713C"/>
    <w:rsid w:val="00B219FD"/>
    <w:rsid w:val="00B23AC6"/>
    <w:rsid w:val="00B339E6"/>
    <w:rsid w:val="00B33F14"/>
    <w:rsid w:val="00B37E67"/>
    <w:rsid w:val="00B4147E"/>
    <w:rsid w:val="00B45F20"/>
    <w:rsid w:val="00B47147"/>
    <w:rsid w:val="00B47520"/>
    <w:rsid w:val="00B52AD0"/>
    <w:rsid w:val="00B534D9"/>
    <w:rsid w:val="00B53770"/>
    <w:rsid w:val="00B72E66"/>
    <w:rsid w:val="00B75F9A"/>
    <w:rsid w:val="00B8187F"/>
    <w:rsid w:val="00B84159"/>
    <w:rsid w:val="00B86E9C"/>
    <w:rsid w:val="00B874EF"/>
    <w:rsid w:val="00B91BC5"/>
    <w:rsid w:val="00B91EAB"/>
    <w:rsid w:val="00B92006"/>
    <w:rsid w:val="00B97F3E"/>
    <w:rsid w:val="00BA1D94"/>
    <w:rsid w:val="00BB4FEA"/>
    <w:rsid w:val="00BB5081"/>
    <w:rsid w:val="00BB61E8"/>
    <w:rsid w:val="00BC1123"/>
    <w:rsid w:val="00BC1163"/>
    <w:rsid w:val="00BC1C1A"/>
    <w:rsid w:val="00BC54C7"/>
    <w:rsid w:val="00BC692D"/>
    <w:rsid w:val="00BC7D41"/>
    <w:rsid w:val="00BC7ECE"/>
    <w:rsid w:val="00BD01AF"/>
    <w:rsid w:val="00BD18C8"/>
    <w:rsid w:val="00BE64F0"/>
    <w:rsid w:val="00BE67F3"/>
    <w:rsid w:val="00BF4512"/>
    <w:rsid w:val="00BF5280"/>
    <w:rsid w:val="00C01592"/>
    <w:rsid w:val="00C05366"/>
    <w:rsid w:val="00C1002C"/>
    <w:rsid w:val="00C12F38"/>
    <w:rsid w:val="00C1328C"/>
    <w:rsid w:val="00C13BCC"/>
    <w:rsid w:val="00C146B9"/>
    <w:rsid w:val="00C14AAE"/>
    <w:rsid w:val="00C14EA3"/>
    <w:rsid w:val="00C26A9D"/>
    <w:rsid w:val="00C31EEB"/>
    <w:rsid w:val="00C35B0F"/>
    <w:rsid w:val="00C408F3"/>
    <w:rsid w:val="00C45C1B"/>
    <w:rsid w:val="00C56311"/>
    <w:rsid w:val="00C57C7D"/>
    <w:rsid w:val="00C630CC"/>
    <w:rsid w:val="00C63326"/>
    <w:rsid w:val="00C723BD"/>
    <w:rsid w:val="00C82916"/>
    <w:rsid w:val="00C830B9"/>
    <w:rsid w:val="00C84BA8"/>
    <w:rsid w:val="00C86744"/>
    <w:rsid w:val="00C86C02"/>
    <w:rsid w:val="00C871CF"/>
    <w:rsid w:val="00C950E7"/>
    <w:rsid w:val="00C96D8C"/>
    <w:rsid w:val="00C9700B"/>
    <w:rsid w:val="00CA2A41"/>
    <w:rsid w:val="00CA7B4F"/>
    <w:rsid w:val="00CA7D72"/>
    <w:rsid w:val="00CB3E74"/>
    <w:rsid w:val="00CC0A24"/>
    <w:rsid w:val="00CD1FA0"/>
    <w:rsid w:val="00CD345B"/>
    <w:rsid w:val="00CD389F"/>
    <w:rsid w:val="00CD6877"/>
    <w:rsid w:val="00CD767D"/>
    <w:rsid w:val="00CE3EB2"/>
    <w:rsid w:val="00CF2B7E"/>
    <w:rsid w:val="00CF40DD"/>
    <w:rsid w:val="00CF5607"/>
    <w:rsid w:val="00CF5B74"/>
    <w:rsid w:val="00D05175"/>
    <w:rsid w:val="00D058C6"/>
    <w:rsid w:val="00D1194E"/>
    <w:rsid w:val="00D12DCB"/>
    <w:rsid w:val="00D15039"/>
    <w:rsid w:val="00D20130"/>
    <w:rsid w:val="00D209D5"/>
    <w:rsid w:val="00D23DF2"/>
    <w:rsid w:val="00D25890"/>
    <w:rsid w:val="00D32B62"/>
    <w:rsid w:val="00D35BA2"/>
    <w:rsid w:val="00D36D31"/>
    <w:rsid w:val="00D44F4E"/>
    <w:rsid w:val="00D45380"/>
    <w:rsid w:val="00D50915"/>
    <w:rsid w:val="00D51A16"/>
    <w:rsid w:val="00D54840"/>
    <w:rsid w:val="00D64308"/>
    <w:rsid w:val="00D65100"/>
    <w:rsid w:val="00D66486"/>
    <w:rsid w:val="00D6668F"/>
    <w:rsid w:val="00D70681"/>
    <w:rsid w:val="00D7203F"/>
    <w:rsid w:val="00D728B4"/>
    <w:rsid w:val="00D729EA"/>
    <w:rsid w:val="00D75F23"/>
    <w:rsid w:val="00D80281"/>
    <w:rsid w:val="00D861C6"/>
    <w:rsid w:val="00D92059"/>
    <w:rsid w:val="00D93F8C"/>
    <w:rsid w:val="00DA6E49"/>
    <w:rsid w:val="00DB2AAE"/>
    <w:rsid w:val="00DB58BA"/>
    <w:rsid w:val="00DC102A"/>
    <w:rsid w:val="00DC25B6"/>
    <w:rsid w:val="00DC4D50"/>
    <w:rsid w:val="00DC76E4"/>
    <w:rsid w:val="00DD4B7E"/>
    <w:rsid w:val="00DD73A6"/>
    <w:rsid w:val="00DD75AE"/>
    <w:rsid w:val="00DD793D"/>
    <w:rsid w:val="00DE1054"/>
    <w:rsid w:val="00DE1CEF"/>
    <w:rsid w:val="00DE4935"/>
    <w:rsid w:val="00DE4F46"/>
    <w:rsid w:val="00DE50A6"/>
    <w:rsid w:val="00DE5944"/>
    <w:rsid w:val="00DF13CD"/>
    <w:rsid w:val="00DF23DB"/>
    <w:rsid w:val="00DF4ADE"/>
    <w:rsid w:val="00E027D8"/>
    <w:rsid w:val="00E029EE"/>
    <w:rsid w:val="00E036E1"/>
    <w:rsid w:val="00E0601B"/>
    <w:rsid w:val="00E0702E"/>
    <w:rsid w:val="00E07B28"/>
    <w:rsid w:val="00E11A4A"/>
    <w:rsid w:val="00E15FEF"/>
    <w:rsid w:val="00E262DA"/>
    <w:rsid w:val="00E26D10"/>
    <w:rsid w:val="00E30434"/>
    <w:rsid w:val="00E308DA"/>
    <w:rsid w:val="00E3161E"/>
    <w:rsid w:val="00E31B87"/>
    <w:rsid w:val="00E33E2A"/>
    <w:rsid w:val="00E40FFA"/>
    <w:rsid w:val="00E425F7"/>
    <w:rsid w:val="00E43640"/>
    <w:rsid w:val="00E43D30"/>
    <w:rsid w:val="00E46108"/>
    <w:rsid w:val="00E4750C"/>
    <w:rsid w:val="00E478BC"/>
    <w:rsid w:val="00E53AFB"/>
    <w:rsid w:val="00E634C3"/>
    <w:rsid w:val="00E641C1"/>
    <w:rsid w:val="00E64770"/>
    <w:rsid w:val="00E65275"/>
    <w:rsid w:val="00E660D3"/>
    <w:rsid w:val="00E72B5C"/>
    <w:rsid w:val="00E72CA8"/>
    <w:rsid w:val="00E75A3E"/>
    <w:rsid w:val="00E76543"/>
    <w:rsid w:val="00E80A75"/>
    <w:rsid w:val="00E82A8F"/>
    <w:rsid w:val="00E83B1D"/>
    <w:rsid w:val="00E854B6"/>
    <w:rsid w:val="00E867F5"/>
    <w:rsid w:val="00E86919"/>
    <w:rsid w:val="00E87207"/>
    <w:rsid w:val="00E873A7"/>
    <w:rsid w:val="00E8790B"/>
    <w:rsid w:val="00E91E60"/>
    <w:rsid w:val="00E92027"/>
    <w:rsid w:val="00E93BCA"/>
    <w:rsid w:val="00E94794"/>
    <w:rsid w:val="00E9505C"/>
    <w:rsid w:val="00E9611F"/>
    <w:rsid w:val="00E96AB6"/>
    <w:rsid w:val="00E974BF"/>
    <w:rsid w:val="00EA081F"/>
    <w:rsid w:val="00EA23D4"/>
    <w:rsid w:val="00EA2828"/>
    <w:rsid w:val="00EA2AA8"/>
    <w:rsid w:val="00EA4E42"/>
    <w:rsid w:val="00EA7BB5"/>
    <w:rsid w:val="00EB582F"/>
    <w:rsid w:val="00EC11C8"/>
    <w:rsid w:val="00EC36D3"/>
    <w:rsid w:val="00EC4A93"/>
    <w:rsid w:val="00EC6550"/>
    <w:rsid w:val="00EC748F"/>
    <w:rsid w:val="00EC768B"/>
    <w:rsid w:val="00ED153F"/>
    <w:rsid w:val="00ED315F"/>
    <w:rsid w:val="00ED3471"/>
    <w:rsid w:val="00ED3D44"/>
    <w:rsid w:val="00ED4179"/>
    <w:rsid w:val="00ED41DC"/>
    <w:rsid w:val="00ED75FA"/>
    <w:rsid w:val="00EE0F62"/>
    <w:rsid w:val="00EE23E2"/>
    <w:rsid w:val="00EE3A31"/>
    <w:rsid w:val="00EE5C2D"/>
    <w:rsid w:val="00EF19BF"/>
    <w:rsid w:val="00EF3C33"/>
    <w:rsid w:val="00EF4063"/>
    <w:rsid w:val="00EF4407"/>
    <w:rsid w:val="00EF4889"/>
    <w:rsid w:val="00F01023"/>
    <w:rsid w:val="00F03572"/>
    <w:rsid w:val="00F0517E"/>
    <w:rsid w:val="00F11E09"/>
    <w:rsid w:val="00F12E4B"/>
    <w:rsid w:val="00F15F0F"/>
    <w:rsid w:val="00F16CDC"/>
    <w:rsid w:val="00F16FDE"/>
    <w:rsid w:val="00F20B7B"/>
    <w:rsid w:val="00F2613B"/>
    <w:rsid w:val="00F27C13"/>
    <w:rsid w:val="00F3354A"/>
    <w:rsid w:val="00F470EB"/>
    <w:rsid w:val="00F47EE0"/>
    <w:rsid w:val="00F5571D"/>
    <w:rsid w:val="00F55C74"/>
    <w:rsid w:val="00F562F8"/>
    <w:rsid w:val="00F629C7"/>
    <w:rsid w:val="00F6312C"/>
    <w:rsid w:val="00F64F0C"/>
    <w:rsid w:val="00F72F12"/>
    <w:rsid w:val="00F749D2"/>
    <w:rsid w:val="00F74DB6"/>
    <w:rsid w:val="00F84C04"/>
    <w:rsid w:val="00F856F3"/>
    <w:rsid w:val="00F9258E"/>
    <w:rsid w:val="00F946D7"/>
    <w:rsid w:val="00F95AA2"/>
    <w:rsid w:val="00F9605D"/>
    <w:rsid w:val="00FA0939"/>
    <w:rsid w:val="00FA195E"/>
    <w:rsid w:val="00FA1F2C"/>
    <w:rsid w:val="00FA4D17"/>
    <w:rsid w:val="00FA6E35"/>
    <w:rsid w:val="00FB4760"/>
    <w:rsid w:val="00FB55C0"/>
    <w:rsid w:val="00FC00E8"/>
    <w:rsid w:val="00FC1C1D"/>
    <w:rsid w:val="00FC1CF3"/>
    <w:rsid w:val="00FC29F6"/>
    <w:rsid w:val="00FC4AE9"/>
    <w:rsid w:val="00FD2C32"/>
    <w:rsid w:val="00FD31B0"/>
    <w:rsid w:val="00FD3F84"/>
    <w:rsid w:val="00FD4DCF"/>
    <w:rsid w:val="00FE14C1"/>
    <w:rsid w:val="00FE49CC"/>
    <w:rsid w:val="00FE5DE6"/>
    <w:rsid w:val="00FE60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oNotEmbedSmartTags/>
  <w:decimalSymbol w:val=","/>
  <w:listSeparator w:val=";"/>
  <w14:docId w14:val="34B76CB4"/>
  <w15:chartTrackingRefBased/>
  <w15:docId w15:val="{7507ECFF-A409-4301-93B1-CC25E0248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qFormat="1"/>
    <w:lsdException w:name="footnote reference" w:uiPriority="99"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0E8"/>
    <w:pPr>
      <w:suppressAutoHyphens/>
    </w:pPr>
    <w:rPr>
      <w:sz w:val="24"/>
      <w:szCs w:val="24"/>
      <w:lang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WW8Num1z0">
    <w:name w:val="WW8Num1z0"/>
    <w:rPr>
      <w:sz w:val="21"/>
      <w:szCs w:val="21"/>
    </w:rPr>
  </w:style>
  <w:style w:type="character" w:customStyle="1" w:styleId="WW8Num2z0">
    <w:name w:val="WW8Num2z0"/>
    <w:rPr>
      <w:b w:val="0"/>
      <w:sz w:val="21"/>
      <w:szCs w:val="21"/>
    </w:rPr>
  </w:style>
  <w:style w:type="character" w:customStyle="1" w:styleId="WW8Num3z0">
    <w:name w:val="WW8Num3z0"/>
    <w:rPr>
      <w:rFonts w:ascii="Symbol" w:hAnsi="Symbol" w:cs="StarSymbol"/>
      <w:sz w:val="18"/>
      <w:szCs w:val="18"/>
    </w:rPr>
  </w:style>
  <w:style w:type="character" w:customStyle="1" w:styleId="WW8Num3z1">
    <w:name w:val="WW8Num3z1"/>
    <w:rPr>
      <w:rFonts w:ascii="OpenSymbol" w:hAnsi="OpenSymbol" w:cs="OpenSymbol"/>
    </w:rPr>
  </w:style>
  <w:style w:type="character" w:customStyle="1" w:styleId="WW8Num4z0">
    <w:name w:val="WW8Num4z0"/>
    <w:rPr>
      <w:rFonts w:ascii="Symbol" w:hAnsi="Symbol" w:cs="StarSymbol"/>
      <w:sz w:val="18"/>
      <w:szCs w:val="18"/>
    </w:rPr>
  </w:style>
  <w:style w:type="character" w:customStyle="1" w:styleId="WW8Num4z1">
    <w:name w:val="WW8Num4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Arial" w:hAnsi="Arial"/>
      <w:b w:val="0"/>
      <w:i w:val="0"/>
      <w:sz w:val="20"/>
      <w:szCs w:val="20"/>
    </w:rPr>
  </w:style>
  <w:style w:type="character" w:customStyle="1" w:styleId="WW8Num5z1">
    <w:name w:val="WW8Num5z1"/>
    <w:rPr>
      <w:rFonts w:ascii="Symbol" w:hAnsi="Symbol"/>
      <w:b w:val="0"/>
      <w:i w:val="0"/>
      <w:color w:val="000000"/>
      <w:sz w:val="16"/>
      <w:szCs w:val="16"/>
    </w:rPr>
  </w:style>
  <w:style w:type="character" w:customStyle="1" w:styleId="WW8Num6z0">
    <w:name w:val="WW8Num6z0"/>
    <w:rPr>
      <w:rFonts w:ascii="Arial" w:hAnsi="Arial"/>
      <w:b w:val="0"/>
      <w:i w:val="0"/>
      <w:sz w:val="20"/>
      <w:szCs w:val="20"/>
    </w:rPr>
  </w:style>
  <w:style w:type="character" w:customStyle="1" w:styleId="WW8Num6z1">
    <w:name w:val="WW8Num6z1"/>
    <w:rPr>
      <w:rFonts w:ascii="Symbol" w:hAnsi="Symbol"/>
      <w:b w:val="0"/>
      <w:i w:val="0"/>
      <w:color w:val="000000"/>
      <w:sz w:val="16"/>
      <w:szCs w:val="16"/>
    </w:rPr>
  </w:style>
  <w:style w:type="character" w:customStyle="1" w:styleId="WW8Num8z0">
    <w:name w:val="WW8Num8z0"/>
    <w:rPr>
      <w:rFonts w:ascii="Arial" w:hAnsi="Arial"/>
      <w:b w:val="0"/>
      <w:i w:val="0"/>
      <w:sz w:val="20"/>
      <w:szCs w:val="20"/>
    </w:rPr>
  </w:style>
  <w:style w:type="character" w:customStyle="1" w:styleId="WW8Num8z1">
    <w:name w:val="WW8Num8z1"/>
    <w:rPr>
      <w:rFonts w:ascii="Symbol" w:hAnsi="Symbol"/>
      <w:b w:val="0"/>
      <w:i w:val="0"/>
      <w:color w:val="000000"/>
      <w:sz w:val="16"/>
      <w:szCs w:val="16"/>
    </w:rPr>
  </w:style>
  <w:style w:type="character" w:customStyle="1" w:styleId="WW8Num8z2">
    <w:name w:val="WW8Num8z2"/>
    <w:rPr>
      <w:b w:val="0"/>
      <w:i w:val="0"/>
      <w:sz w:val="20"/>
      <w:szCs w:val="20"/>
    </w:rPr>
  </w:style>
  <w:style w:type="character" w:customStyle="1" w:styleId="WW8Num9z0">
    <w:name w:val="WW8Num9z0"/>
    <w:rPr>
      <w:rFonts w:ascii="Arial" w:hAnsi="Arial"/>
      <w:b w:val="0"/>
      <w:i w:val="0"/>
      <w:sz w:val="20"/>
      <w:szCs w:val="20"/>
    </w:rPr>
  </w:style>
  <w:style w:type="character" w:customStyle="1" w:styleId="WW8Num9z1">
    <w:name w:val="WW8Num9z1"/>
    <w:rPr>
      <w:rFonts w:ascii="Symbol" w:hAnsi="Symbol"/>
      <w:b w:val="0"/>
      <w:i w:val="0"/>
      <w:color w:val="000000"/>
      <w:sz w:val="20"/>
      <w:szCs w:val="20"/>
    </w:rPr>
  </w:style>
  <w:style w:type="character" w:customStyle="1" w:styleId="WW8Num9z2">
    <w:name w:val="WW8Num9z2"/>
    <w:rPr>
      <w:b w:val="0"/>
      <w:i w:val="0"/>
      <w:sz w:val="20"/>
      <w:szCs w:val="20"/>
    </w:rPr>
  </w:style>
  <w:style w:type="character" w:customStyle="1" w:styleId="WW8Num10z0">
    <w:name w:val="WW8Num10z0"/>
    <w:rPr>
      <w:rFonts w:ascii="Arial" w:hAnsi="Arial"/>
      <w:b w:val="0"/>
      <w:i w:val="0"/>
      <w:sz w:val="20"/>
      <w:szCs w:val="20"/>
    </w:rPr>
  </w:style>
  <w:style w:type="character" w:customStyle="1" w:styleId="WW8Num10z1">
    <w:name w:val="WW8Num10z1"/>
    <w:rPr>
      <w:rFonts w:ascii="Symbol" w:hAnsi="Symbol"/>
      <w:b w:val="0"/>
      <w:i w:val="0"/>
      <w:color w:val="000000"/>
      <w:sz w:val="16"/>
      <w:szCs w:val="16"/>
    </w:rPr>
  </w:style>
  <w:style w:type="character" w:customStyle="1" w:styleId="WW8Num11z0">
    <w:name w:val="WW8Num11z0"/>
    <w:rPr>
      <w:rFonts w:ascii="Symbol" w:hAnsi="Symbol"/>
      <w:b w:val="0"/>
      <w:i w:val="0"/>
      <w:color w:val="000000"/>
      <w:sz w:val="20"/>
      <w:szCs w:val="20"/>
    </w:rPr>
  </w:style>
  <w:style w:type="character" w:customStyle="1" w:styleId="WW8Num11z1">
    <w:name w:val="WW8Num11z1"/>
    <w:rPr>
      <w:b w:val="0"/>
      <w:i w:val="0"/>
      <w:color w:val="000000"/>
      <w:sz w:val="21"/>
      <w:szCs w:val="21"/>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1z4">
    <w:name w:val="WW8Num11z4"/>
    <w:rPr>
      <w:rFonts w:ascii="Courier New" w:hAnsi="Courier New" w:cs="Courier New"/>
    </w:rPr>
  </w:style>
  <w:style w:type="character" w:customStyle="1" w:styleId="WW8Num12z0">
    <w:name w:val="WW8Num12z0"/>
    <w:rPr>
      <w:rFonts w:ascii="Arial" w:hAnsi="Arial"/>
      <w:b w:val="0"/>
      <w:i w:val="0"/>
      <w:sz w:val="20"/>
      <w:szCs w:val="20"/>
    </w:rPr>
  </w:style>
  <w:style w:type="character" w:customStyle="1" w:styleId="WW8Num12z1">
    <w:name w:val="WW8Num12z1"/>
    <w:rPr>
      <w:rFonts w:ascii="Symbol" w:hAnsi="Symbol"/>
      <w:b w:val="0"/>
      <w:i w:val="0"/>
      <w:color w:val="000000"/>
      <w:sz w:val="16"/>
      <w:szCs w:val="16"/>
    </w:rPr>
  </w:style>
  <w:style w:type="character" w:customStyle="1" w:styleId="WW8Num13z0">
    <w:name w:val="WW8Num13z0"/>
    <w:rPr>
      <w:sz w:val="20"/>
      <w:szCs w:val="20"/>
    </w:rPr>
  </w:style>
  <w:style w:type="character" w:customStyle="1" w:styleId="WW8Num14z0">
    <w:name w:val="WW8Num14z0"/>
    <w:rPr>
      <w:b w:val="0"/>
      <w:i w:val="0"/>
      <w:color w:val="000000"/>
      <w:sz w:val="16"/>
      <w:szCs w:val="16"/>
    </w:rPr>
  </w:style>
  <w:style w:type="character" w:customStyle="1" w:styleId="WW8Num14z1">
    <w:name w:val="WW8Num14z1"/>
    <w:rPr>
      <w:b w:val="0"/>
      <w:i w:val="0"/>
      <w:color w:val="000000"/>
      <w:sz w:val="21"/>
      <w:szCs w:val="21"/>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4z4">
    <w:name w:val="WW8Num14z4"/>
    <w:rPr>
      <w:rFonts w:ascii="Courier New" w:hAnsi="Courier New" w:cs="Courier New"/>
    </w:rPr>
  </w:style>
  <w:style w:type="character" w:customStyle="1" w:styleId="WW8Num15z0">
    <w:name w:val="WW8Num15z0"/>
    <w:rPr>
      <w:b w:val="0"/>
      <w:i w:val="0"/>
      <w:color w:val="000000"/>
      <w:sz w:val="20"/>
      <w:szCs w:val="20"/>
    </w:rPr>
  </w:style>
  <w:style w:type="character" w:customStyle="1" w:styleId="WW8Num15z1">
    <w:name w:val="WW8Num15z1"/>
    <w:rPr>
      <w:b w:val="0"/>
      <w:i w:val="0"/>
      <w:color w:val="000000"/>
      <w:sz w:val="21"/>
      <w:szCs w:val="21"/>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5z4">
    <w:name w:val="WW8Num15z4"/>
    <w:rPr>
      <w:rFonts w:ascii="Courier New" w:hAnsi="Courier New" w:cs="Courier New"/>
    </w:rPr>
  </w:style>
  <w:style w:type="character" w:customStyle="1" w:styleId="WW8Num16z0">
    <w:name w:val="WW8Num16z0"/>
    <w:rPr>
      <w:rFonts w:ascii="Arial" w:hAnsi="Arial"/>
      <w:b w:val="0"/>
      <w:i w:val="0"/>
      <w:sz w:val="20"/>
      <w:szCs w:val="20"/>
    </w:rPr>
  </w:style>
  <w:style w:type="character" w:customStyle="1" w:styleId="WW8Num17z0">
    <w:name w:val="WW8Num17z0"/>
    <w:rPr>
      <w:sz w:val="20"/>
      <w:szCs w:val="20"/>
    </w:rPr>
  </w:style>
  <w:style w:type="character" w:customStyle="1" w:styleId="WW8Num18z0">
    <w:name w:val="WW8Num18z0"/>
    <w:rPr>
      <w:rFonts w:ascii="Arial" w:hAnsi="Arial"/>
      <w:b w:val="0"/>
      <w:i w:val="0"/>
      <w:sz w:val="20"/>
      <w:szCs w:val="20"/>
    </w:rPr>
  </w:style>
  <w:style w:type="character" w:customStyle="1" w:styleId="WW8Num18z1">
    <w:name w:val="WW8Num18z1"/>
    <w:rPr>
      <w:rFonts w:ascii="Symbol" w:hAnsi="Symbol"/>
      <w:b w:val="0"/>
      <w:i w:val="0"/>
      <w:color w:val="000000"/>
      <w:sz w:val="16"/>
      <w:szCs w:val="16"/>
    </w:rPr>
  </w:style>
  <w:style w:type="character" w:customStyle="1" w:styleId="WW8Num19z0">
    <w:name w:val="WW8Num19z0"/>
    <w:rPr>
      <w:rFonts w:ascii="Arial" w:hAnsi="Arial"/>
      <w:b w:val="0"/>
      <w:i w:val="0"/>
      <w:sz w:val="20"/>
      <w:szCs w:val="20"/>
    </w:rPr>
  </w:style>
  <w:style w:type="character" w:customStyle="1" w:styleId="WW8Num19z1">
    <w:name w:val="WW8Num19z1"/>
    <w:rPr>
      <w:rFonts w:ascii="Symbol" w:hAnsi="Symbol"/>
      <w:b w:val="0"/>
      <w:i w:val="0"/>
      <w:color w:val="000000"/>
      <w:sz w:val="16"/>
      <w:szCs w:val="16"/>
    </w:rPr>
  </w:style>
  <w:style w:type="character" w:customStyle="1" w:styleId="WW8Num19z2">
    <w:name w:val="WW8Num19z2"/>
    <w:rPr>
      <w:b w:val="0"/>
      <w:i w:val="0"/>
      <w:sz w:val="20"/>
      <w:szCs w:val="20"/>
    </w:rPr>
  </w:style>
  <w:style w:type="character" w:customStyle="1" w:styleId="WW8Num20z0">
    <w:name w:val="WW8Num20z0"/>
    <w:rPr>
      <w:sz w:val="20"/>
      <w:szCs w:val="20"/>
    </w:rPr>
  </w:style>
  <w:style w:type="character" w:customStyle="1" w:styleId="WW8Num21z0">
    <w:name w:val="WW8Num21z0"/>
    <w:rPr>
      <w:rFonts w:ascii="Symbol" w:hAnsi="Symbol"/>
      <w:b w:val="0"/>
      <w:i w:val="0"/>
      <w:color w:val="000000"/>
      <w:sz w:val="16"/>
      <w:szCs w:val="16"/>
    </w:rPr>
  </w:style>
  <w:style w:type="character" w:customStyle="1" w:styleId="WW8Num22z0">
    <w:name w:val="WW8Num22z0"/>
    <w:rPr>
      <w:b w:val="0"/>
      <w:i w:val="0"/>
      <w:color w:val="000000"/>
      <w:sz w:val="20"/>
      <w:szCs w:val="20"/>
    </w:rPr>
  </w:style>
  <w:style w:type="character" w:customStyle="1" w:styleId="WW8Num22z1">
    <w:name w:val="WW8Num22z1"/>
    <w:rPr>
      <w:b w:val="0"/>
      <w:i w:val="0"/>
      <w:color w:val="000000"/>
      <w:sz w:val="21"/>
      <w:szCs w:val="21"/>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2z4">
    <w:name w:val="WW8Num22z4"/>
    <w:rPr>
      <w:rFonts w:ascii="Courier New" w:hAnsi="Courier New" w:cs="Courier New"/>
    </w:rPr>
  </w:style>
  <w:style w:type="character" w:customStyle="1" w:styleId="WW8Num23z0">
    <w:name w:val="WW8Num23z0"/>
    <w:rPr>
      <w:rFonts w:ascii="Arial" w:hAnsi="Arial"/>
      <w:b w:val="0"/>
      <w:i w:val="0"/>
      <w:sz w:val="20"/>
      <w:szCs w:val="20"/>
    </w:rPr>
  </w:style>
  <w:style w:type="character" w:customStyle="1" w:styleId="WW8Num24z0">
    <w:name w:val="WW8Num24z0"/>
    <w:rPr>
      <w:rFonts w:ascii="Symbol" w:hAnsi="Symbol"/>
      <w:b w:val="0"/>
      <w:i w:val="0"/>
      <w:color w:val="000000"/>
      <w:sz w:val="16"/>
      <w:szCs w:val="16"/>
    </w:rPr>
  </w:style>
  <w:style w:type="character" w:customStyle="1" w:styleId="WW8Num24z1">
    <w:name w:val="WW8Num24z1"/>
    <w:rPr>
      <w:b w:val="0"/>
      <w:i w:val="0"/>
      <w:color w:val="000000"/>
      <w:sz w:val="21"/>
      <w:szCs w:val="21"/>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4z4">
    <w:name w:val="WW8Num24z4"/>
    <w:rPr>
      <w:rFonts w:ascii="Courier New" w:hAnsi="Courier New" w:cs="Courier New"/>
    </w:rPr>
  </w:style>
  <w:style w:type="character" w:customStyle="1" w:styleId="WW-DefaultParagraphFont">
    <w:name w:val="WW-Default Paragraph Font"/>
  </w:style>
  <w:style w:type="character" w:customStyle="1" w:styleId="Teletype">
    <w:name w:val="Teletype"/>
    <w:rPr>
      <w:rFonts w:ascii="DejaVu Sans Mono" w:eastAsia="DejaVu Sans Mono" w:hAnsi="DejaVu Sans Mono" w:cs="DejaVu Sans Mono"/>
    </w:rPr>
  </w:style>
  <w:style w:type="character" w:styleId="Brojstranice">
    <w:name w:val="page number"/>
    <w:basedOn w:val="WW-DefaultParagraphFont"/>
  </w:style>
  <w:style w:type="character" w:customStyle="1" w:styleId="Bullets">
    <w:name w:val="Bullets"/>
    <w:rPr>
      <w:rFonts w:ascii="OpenSymbol" w:eastAsia="OpenSymbol" w:hAnsi="OpenSymbol" w:cs="OpenSymbol"/>
    </w:rPr>
  </w:style>
  <w:style w:type="character" w:customStyle="1" w:styleId="Grafikeoznake1">
    <w:name w:val="Grafičke oznake1"/>
    <w:rPr>
      <w:rFonts w:ascii="OpenSymbol" w:eastAsia="OpenSymbol" w:hAnsi="OpenSymbol" w:cs="OpenSymbol"/>
    </w:rPr>
  </w:style>
  <w:style w:type="paragraph" w:customStyle="1" w:styleId="Naslov1">
    <w:name w:val="Naslov1"/>
    <w:basedOn w:val="Normal"/>
    <w:next w:val="Tijeloteksta"/>
    <w:pPr>
      <w:keepNext/>
      <w:spacing w:before="240" w:after="120"/>
    </w:pPr>
    <w:rPr>
      <w:rFonts w:ascii="Arial" w:eastAsia="DejaVu Sans" w:hAnsi="Arial" w:cs="Lohit Hindi"/>
      <w:sz w:val="28"/>
      <w:szCs w:val="28"/>
    </w:rPr>
  </w:style>
  <w:style w:type="paragraph" w:styleId="Tijeloteksta">
    <w:name w:val="Body Text"/>
    <w:basedOn w:val="Normal"/>
    <w:pPr>
      <w:spacing w:after="120"/>
    </w:pPr>
  </w:style>
  <w:style w:type="paragraph" w:styleId="Naslov">
    <w:name w:val="Title"/>
    <w:basedOn w:val="Naslov1"/>
    <w:next w:val="Podnaslov"/>
    <w:qFormat/>
  </w:style>
  <w:style w:type="paragraph" w:styleId="Podnaslov">
    <w:name w:val="Subtitle"/>
    <w:basedOn w:val="Naslov1"/>
    <w:next w:val="Tijeloteksta"/>
    <w:qFormat/>
    <w:pPr>
      <w:jc w:val="center"/>
    </w:pPr>
    <w:rPr>
      <w:i/>
      <w:iCs/>
    </w:rPr>
  </w:style>
  <w:style w:type="paragraph" w:styleId="Popis">
    <w:name w:val="List"/>
    <w:basedOn w:val="Tijeloteksta"/>
    <w:rPr>
      <w:rFonts w:ascii="Arial" w:hAnsi="Arial" w:cs="Tahoma"/>
    </w:rPr>
  </w:style>
  <w:style w:type="paragraph" w:customStyle="1" w:styleId="Opis">
    <w:name w:val="Opis"/>
    <w:basedOn w:val="Normal"/>
    <w:pPr>
      <w:suppressLineNumbers/>
      <w:spacing w:before="120" w:after="120"/>
    </w:pPr>
    <w:rPr>
      <w:rFonts w:ascii="Arial" w:hAnsi="Arial" w:cs="Lohit Hindi"/>
      <w:i/>
      <w:iCs/>
    </w:rPr>
  </w:style>
  <w:style w:type="paragraph" w:customStyle="1" w:styleId="Indeks">
    <w:name w:val="Indeks"/>
    <w:basedOn w:val="Normal"/>
    <w:pPr>
      <w:suppressLineNumbers/>
    </w:pPr>
    <w:rPr>
      <w:rFonts w:ascii="Arial" w:hAnsi="Arial" w:cs="Lohit Hindi"/>
    </w:rPr>
  </w:style>
  <w:style w:type="paragraph" w:customStyle="1" w:styleId="Heading">
    <w:name w:val="Heading"/>
    <w:basedOn w:val="Normal"/>
    <w:next w:val="Tijeloteksta"/>
    <w:pPr>
      <w:keepNext/>
      <w:spacing w:before="240" w:after="120"/>
    </w:pPr>
    <w:rPr>
      <w:rFonts w:ascii="Arial" w:eastAsia="DejaVu Sans" w:hAnsi="Arial" w:cs="Tahoma"/>
      <w:szCs w:val="28"/>
    </w:rPr>
  </w:style>
  <w:style w:type="paragraph" w:styleId="Opisslike">
    <w:name w:val="caption"/>
    <w:basedOn w:val="Normal"/>
    <w:qFormat/>
    <w:pPr>
      <w:suppressLineNumbers/>
      <w:spacing w:before="120" w:after="120"/>
    </w:pPr>
    <w:rPr>
      <w:rFonts w:ascii="Arial" w:hAnsi="Arial" w:cs="Tahoma"/>
      <w:i/>
      <w:iCs/>
    </w:rPr>
  </w:style>
  <w:style w:type="paragraph" w:customStyle="1" w:styleId="Index">
    <w:name w:val="Index"/>
    <w:basedOn w:val="Normal"/>
    <w:pPr>
      <w:suppressLineNumbers/>
    </w:pPr>
    <w:rPr>
      <w:rFonts w:ascii="Arial" w:hAnsi="Arial" w:cs="Tahoma"/>
    </w:rPr>
  </w:style>
  <w:style w:type="paragraph" w:styleId="Zaglavlje">
    <w:name w:val="header"/>
    <w:basedOn w:val="Normal"/>
    <w:link w:val="ZaglavljeChar"/>
    <w:uiPriority w:val="99"/>
    <w:pPr>
      <w:tabs>
        <w:tab w:val="center" w:pos="4536"/>
        <w:tab w:val="right" w:pos="9072"/>
      </w:tabs>
    </w:pPr>
    <w:rPr>
      <w:lang w:val="x-none"/>
    </w:rPr>
  </w:style>
  <w:style w:type="paragraph" w:styleId="Podnoje">
    <w:name w:val="footer"/>
    <w:basedOn w:val="Normal"/>
    <w:link w:val="PodnojeChar"/>
    <w:uiPriority w:val="99"/>
    <w:pPr>
      <w:tabs>
        <w:tab w:val="center" w:pos="4536"/>
        <w:tab w:val="right" w:pos="9072"/>
      </w:tabs>
    </w:pPr>
    <w:rPr>
      <w:lang w:val="x-none"/>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Tijeloteksta"/>
  </w:style>
  <w:style w:type="paragraph" w:customStyle="1" w:styleId="Sadrajitablice">
    <w:name w:val="Sadržaji tablice"/>
    <w:basedOn w:val="Normal"/>
    <w:pPr>
      <w:suppressLineNumbers/>
    </w:pPr>
  </w:style>
  <w:style w:type="paragraph" w:customStyle="1" w:styleId="Naslovtablice">
    <w:name w:val="Naslov tablice"/>
    <w:basedOn w:val="Sadrajitablice"/>
    <w:pPr>
      <w:jc w:val="center"/>
    </w:pPr>
    <w:rPr>
      <w:b/>
      <w:bCs/>
    </w:rPr>
  </w:style>
  <w:style w:type="character" w:styleId="Hiperveza">
    <w:name w:val="Hyperlink"/>
    <w:rsid w:val="00925D75"/>
    <w:rPr>
      <w:color w:val="0000FF"/>
      <w:u w:val="single"/>
    </w:rPr>
  </w:style>
  <w:style w:type="character" w:styleId="SlijeenaHiperveza">
    <w:name w:val="FollowedHyperlink"/>
    <w:rsid w:val="00925D75"/>
    <w:rPr>
      <w:color w:val="800080"/>
      <w:u w:val="single"/>
    </w:rPr>
  </w:style>
  <w:style w:type="paragraph" w:customStyle="1" w:styleId="SubTitle1">
    <w:name w:val="SubTitle 1"/>
    <w:basedOn w:val="Normal"/>
    <w:next w:val="SubTitle2"/>
    <w:rsid w:val="005654CC"/>
    <w:pPr>
      <w:suppressAutoHyphens w:val="0"/>
      <w:spacing w:after="240"/>
      <w:jc w:val="center"/>
    </w:pPr>
    <w:rPr>
      <w:b/>
      <w:snapToGrid w:val="0"/>
      <w:sz w:val="40"/>
      <w:szCs w:val="20"/>
      <w:lang w:val="en-GB" w:eastAsia="en-US"/>
    </w:rPr>
  </w:style>
  <w:style w:type="paragraph" w:customStyle="1" w:styleId="SubTitle2">
    <w:name w:val="SubTitle 2"/>
    <w:basedOn w:val="Normal"/>
    <w:rsid w:val="005654CC"/>
    <w:pPr>
      <w:suppressAutoHyphens w:val="0"/>
      <w:spacing w:after="240"/>
      <w:jc w:val="center"/>
    </w:pPr>
    <w:rPr>
      <w:b/>
      <w:snapToGrid w:val="0"/>
      <w:sz w:val="32"/>
      <w:szCs w:val="20"/>
      <w:lang w:val="en-GB" w:eastAsia="en-US"/>
    </w:rPr>
  </w:style>
  <w:style w:type="character" w:styleId="Referencakomentara">
    <w:name w:val="annotation reference"/>
    <w:uiPriority w:val="99"/>
    <w:rsid w:val="005654CC"/>
    <w:rPr>
      <w:sz w:val="16"/>
      <w:szCs w:val="16"/>
    </w:rPr>
  </w:style>
  <w:style w:type="paragraph" w:styleId="Tekstkomentara">
    <w:name w:val="annotation text"/>
    <w:basedOn w:val="Normal"/>
    <w:link w:val="TekstkomentaraChar"/>
    <w:uiPriority w:val="99"/>
    <w:rsid w:val="005654CC"/>
    <w:rPr>
      <w:sz w:val="20"/>
      <w:szCs w:val="20"/>
      <w:lang w:val="x-none"/>
    </w:rPr>
  </w:style>
  <w:style w:type="character" w:customStyle="1" w:styleId="TekstkomentaraChar">
    <w:name w:val="Tekst komentara Char"/>
    <w:link w:val="Tekstkomentara"/>
    <w:uiPriority w:val="99"/>
    <w:rsid w:val="005654CC"/>
    <w:rPr>
      <w:lang w:eastAsia="ar-SA"/>
    </w:rPr>
  </w:style>
  <w:style w:type="paragraph" w:styleId="Predmetkomentara">
    <w:name w:val="annotation subject"/>
    <w:basedOn w:val="Tekstkomentara"/>
    <w:next w:val="Tekstkomentara"/>
    <w:link w:val="PredmetkomentaraChar"/>
    <w:rsid w:val="005654CC"/>
    <w:rPr>
      <w:b/>
      <w:bCs/>
    </w:rPr>
  </w:style>
  <w:style w:type="character" w:customStyle="1" w:styleId="PredmetkomentaraChar">
    <w:name w:val="Predmet komentara Char"/>
    <w:link w:val="Predmetkomentara"/>
    <w:rsid w:val="005654CC"/>
    <w:rPr>
      <w:b/>
      <w:bCs/>
      <w:lang w:eastAsia="ar-SA"/>
    </w:rPr>
  </w:style>
  <w:style w:type="paragraph" w:styleId="Tekstbalonia">
    <w:name w:val="Balloon Text"/>
    <w:basedOn w:val="Normal"/>
    <w:link w:val="TekstbaloniaChar"/>
    <w:rsid w:val="005654CC"/>
    <w:rPr>
      <w:rFonts w:ascii="Tahoma" w:hAnsi="Tahoma"/>
      <w:sz w:val="16"/>
      <w:szCs w:val="16"/>
      <w:lang w:val="x-none"/>
    </w:rPr>
  </w:style>
  <w:style w:type="character" w:customStyle="1" w:styleId="TekstbaloniaChar">
    <w:name w:val="Tekst balončića Char"/>
    <w:link w:val="Tekstbalonia"/>
    <w:rsid w:val="005654CC"/>
    <w:rPr>
      <w:rFonts w:ascii="Tahoma" w:hAnsi="Tahoma" w:cs="Tahoma"/>
      <w:sz w:val="16"/>
      <w:szCs w:val="16"/>
      <w:lang w:eastAsia="ar-SA"/>
    </w:rPr>
  </w:style>
  <w:style w:type="character" w:customStyle="1" w:styleId="PodnojeChar">
    <w:name w:val="Podnožje Char"/>
    <w:link w:val="Podnoje"/>
    <w:uiPriority w:val="99"/>
    <w:rsid w:val="00D23DF2"/>
    <w:rPr>
      <w:sz w:val="24"/>
      <w:szCs w:val="24"/>
      <w:lang w:eastAsia="ar-SA"/>
    </w:rPr>
  </w:style>
  <w:style w:type="character" w:customStyle="1" w:styleId="ZaglavljeChar">
    <w:name w:val="Zaglavlje Char"/>
    <w:link w:val="Zaglavlje"/>
    <w:uiPriority w:val="99"/>
    <w:rsid w:val="00F72F12"/>
    <w:rPr>
      <w:sz w:val="24"/>
      <w:szCs w:val="24"/>
      <w:lang w:eastAsia="ar-SA"/>
    </w:rPr>
  </w:style>
  <w:style w:type="character" w:styleId="Naglaeno">
    <w:name w:val="Strong"/>
    <w:uiPriority w:val="22"/>
    <w:qFormat/>
    <w:rsid w:val="00FE6027"/>
    <w:rPr>
      <w:b/>
      <w:bCs/>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qFormat/>
    <w:rsid w:val="000D09F0"/>
    <w:rPr>
      <w:sz w:val="20"/>
      <w:szCs w:val="20"/>
      <w:lang w:val="x-none"/>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link w:val="Tekstfusnote"/>
    <w:qFormat/>
    <w:rsid w:val="000D09F0"/>
    <w:rPr>
      <w:lang w:eastAsia="ar-SA"/>
    </w:rPr>
  </w:style>
  <w:style w:type="character" w:styleId="Referencafusnote">
    <w:name w:val="footnote reference"/>
    <w:aliases w:val="stylish,BVI fnr,ftref,BVI fnr Car Car,BVI fnr Car,BVI fnr Car Car Car Car,BVI fnr Car Car Car Car Char,BVI fnr Car Char1 Char,BVI fnr Car Car Char1 Char,BVI fnr Car Car Car Char1 Char,BVI fnr Car Car Car Car Car Char1 Char"/>
    <w:link w:val="Char2"/>
    <w:uiPriority w:val="99"/>
    <w:qFormat/>
    <w:rsid w:val="000D09F0"/>
    <w:rPr>
      <w:vertAlign w:val="superscript"/>
    </w:rPr>
  </w:style>
  <w:style w:type="table" w:styleId="Reetkatablice">
    <w:name w:val="Table Grid"/>
    <w:basedOn w:val="Obinatablica"/>
    <w:uiPriority w:val="59"/>
    <w:rsid w:val="00D92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345045"/>
    <w:rPr>
      <w:sz w:val="24"/>
      <w:szCs w:val="24"/>
      <w:lang w:eastAsia="ar-SA"/>
    </w:rPr>
  </w:style>
  <w:style w:type="paragraph" w:customStyle="1" w:styleId="Bezriadkovania">
    <w:name w:val="Bez riadkovania"/>
    <w:rsid w:val="00E46108"/>
    <w:pPr>
      <w:suppressAutoHyphens/>
      <w:spacing w:line="100" w:lineRule="atLeast"/>
      <w:textAlignment w:val="baseline"/>
    </w:pPr>
    <w:rPr>
      <w:rFonts w:ascii="Calibri" w:eastAsia="Calibri" w:hAnsi="Calibri" w:cs="Calibri"/>
      <w:kern w:val="1"/>
      <w:sz w:val="22"/>
      <w:szCs w:val="22"/>
      <w:lang w:eastAsia="ar-SA"/>
    </w:rPr>
  </w:style>
  <w:style w:type="character" w:customStyle="1" w:styleId="Predvolenpsmoodseku">
    <w:name w:val="Predvolené písmo odseku"/>
    <w:rsid w:val="00E46108"/>
  </w:style>
  <w:style w:type="paragraph" w:styleId="Odlomakpopisa">
    <w:name w:val="List Paragraph"/>
    <w:basedOn w:val="Normal"/>
    <w:link w:val="OdlomakpopisaChar"/>
    <w:uiPriority w:val="34"/>
    <w:unhideWhenUsed/>
    <w:qFormat/>
    <w:rsid w:val="003814C9"/>
    <w:pPr>
      <w:autoSpaceDE w:val="0"/>
      <w:ind w:left="720"/>
      <w:contextualSpacing/>
      <w:jc w:val="both"/>
    </w:pPr>
    <w:rPr>
      <w:rFonts w:ascii="Arial Narrow" w:hAnsi="Arial Narrow"/>
      <w:szCs w:val="23"/>
      <w:lang w:val="en-GB"/>
    </w:rPr>
  </w:style>
  <w:style w:type="character" w:customStyle="1" w:styleId="OdlomakpopisaChar">
    <w:name w:val="Odlomak popisa Char"/>
    <w:link w:val="Odlomakpopisa"/>
    <w:uiPriority w:val="34"/>
    <w:locked/>
    <w:rsid w:val="003814C9"/>
    <w:rPr>
      <w:rFonts w:ascii="Arial Narrow" w:hAnsi="Arial Narrow"/>
      <w:sz w:val="24"/>
      <w:szCs w:val="23"/>
      <w:lang w:val="en-GB" w:eastAsia="ar-SA"/>
    </w:rPr>
  </w:style>
  <w:style w:type="paragraph" w:customStyle="1" w:styleId="Char2">
    <w:name w:val="Char2"/>
    <w:basedOn w:val="Normal"/>
    <w:link w:val="Referencafusnote"/>
    <w:uiPriority w:val="99"/>
    <w:rsid w:val="00EE3A31"/>
    <w:pPr>
      <w:suppressAutoHyphens w:val="0"/>
      <w:spacing w:after="200" w:line="240" w:lineRule="exact"/>
    </w:pPr>
    <w:rPr>
      <w:sz w:val="20"/>
      <w:szCs w:val="20"/>
      <w:vertAlign w:val="superscript"/>
      <w:lang w:eastAsia="hr-HR"/>
    </w:rPr>
  </w:style>
  <w:style w:type="paragraph" w:styleId="StandardWeb">
    <w:name w:val="Normal (Web)"/>
    <w:basedOn w:val="Normal"/>
    <w:uiPriority w:val="99"/>
    <w:unhideWhenUsed/>
    <w:rsid w:val="004F611D"/>
    <w:pPr>
      <w:suppressAutoHyphens w:val="0"/>
      <w:spacing w:before="100" w:beforeAutospacing="1" w:after="100" w:afterAutospacing="1"/>
    </w:pPr>
    <w:rPr>
      <w:lang w:eastAsia="hr-HR"/>
    </w:rPr>
  </w:style>
  <w:style w:type="paragraph" w:customStyle="1" w:styleId="TableParagraph">
    <w:name w:val="Table Paragraph"/>
    <w:basedOn w:val="Normal"/>
    <w:uiPriority w:val="1"/>
    <w:qFormat/>
    <w:rsid w:val="007D2994"/>
    <w:pPr>
      <w:widowControl w:val="0"/>
      <w:suppressAutoHyphens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32290">
      <w:bodyDiv w:val="1"/>
      <w:marLeft w:val="0"/>
      <w:marRight w:val="0"/>
      <w:marTop w:val="0"/>
      <w:marBottom w:val="0"/>
      <w:divBdr>
        <w:top w:val="none" w:sz="0" w:space="0" w:color="auto"/>
        <w:left w:val="none" w:sz="0" w:space="0" w:color="auto"/>
        <w:bottom w:val="none" w:sz="0" w:space="0" w:color="auto"/>
        <w:right w:val="none" w:sz="0" w:space="0" w:color="auto"/>
      </w:divBdr>
    </w:div>
    <w:div w:id="280303867">
      <w:bodyDiv w:val="1"/>
      <w:marLeft w:val="0"/>
      <w:marRight w:val="0"/>
      <w:marTop w:val="0"/>
      <w:marBottom w:val="0"/>
      <w:divBdr>
        <w:top w:val="none" w:sz="0" w:space="0" w:color="auto"/>
        <w:left w:val="none" w:sz="0" w:space="0" w:color="auto"/>
        <w:bottom w:val="none" w:sz="0" w:space="0" w:color="auto"/>
        <w:right w:val="none" w:sz="0" w:space="0" w:color="auto"/>
      </w:divBdr>
    </w:div>
    <w:div w:id="290327801">
      <w:bodyDiv w:val="1"/>
      <w:marLeft w:val="0"/>
      <w:marRight w:val="0"/>
      <w:marTop w:val="0"/>
      <w:marBottom w:val="0"/>
      <w:divBdr>
        <w:top w:val="none" w:sz="0" w:space="0" w:color="auto"/>
        <w:left w:val="none" w:sz="0" w:space="0" w:color="auto"/>
        <w:bottom w:val="none" w:sz="0" w:space="0" w:color="auto"/>
        <w:right w:val="none" w:sz="0" w:space="0" w:color="auto"/>
      </w:divBdr>
    </w:div>
    <w:div w:id="392313460">
      <w:bodyDiv w:val="1"/>
      <w:marLeft w:val="0"/>
      <w:marRight w:val="0"/>
      <w:marTop w:val="0"/>
      <w:marBottom w:val="0"/>
      <w:divBdr>
        <w:top w:val="none" w:sz="0" w:space="0" w:color="auto"/>
        <w:left w:val="none" w:sz="0" w:space="0" w:color="auto"/>
        <w:bottom w:val="none" w:sz="0" w:space="0" w:color="auto"/>
        <w:right w:val="none" w:sz="0" w:space="0" w:color="auto"/>
      </w:divBdr>
      <w:divsChild>
        <w:div w:id="218713901">
          <w:marLeft w:val="360"/>
          <w:marRight w:val="0"/>
          <w:marTop w:val="200"/>
          <w:marBottom w:val="0"/>
          <w:divBdr>
            <w:top w:val="none" w:sz="0" w:space="0" w:color="auto"/>
            <w:left w:val="none" w:sz="0" w:space="0" w:color="auto"/>
            <w:bottom w:val="none" w:sz="0" w:space="0" w:color="auto"/>
            <w:right w:val="none" w:sz="0" w:space="0" w:color="auto"/>
          </w:divBdr>
        </w:div>
      </w:divsChild>
    </w:div>
    <w:div w:id="601493360">
      <w:bodyDiv w:val="1"/>
      <w:marLeft w:val="0"/>
      <w:marRight w:val="0"/>
      <w:marTop w:val="0"/>
      <w:marBottom w:val="0"/>
      <w:divBdr>
        <w:top w:val="none" w:sz="0" w:space="0" w:color="auto"/>
        <w:left w:val="none" w:sz="0" w:space="0" w:color="auto"/>
        <w:bottom w:val="none" w:sz="0" w:space="0" w:color="auto"/>
        <w:right w:val="none" w:sz="0" w:space="0" w:color="auto"/>
      </w:divBdr>
    </w:div>
    <w:div w:id="665595646">
      <w:bodyDiv w:val="1"/>
      <w:marLeft w:val="0"/>
      <w:marRight w:val="0"/>
      <w:marTop w:val="0"/>
      <w:marBottom w:val="0"/>
      <w:divBdr>
        <w:top w:val="none" w:sz="0" w:space="0" w:color="auto"/>
        <w:left w:val="none" w:sz="0" w:space="0" w:color="auto"/>
        <w:bottom w:val="none" w:sz="0" w:space="0" w:color="auto"/>
        <w:right w:val="none" w:sz="0" w:space="0" w:color="auto"/>
      </w:divBdr>
    </w:div>
    <w:div w:id="958953223">
      <w:bodyDiv w:val="1"/>
      <w:marLeft w:val="0"/>
      <w:marRight w:val="0"/>
      <w:marTop w:val="0"/>
      <w:marBottom w:val="0"/>
      <w:divBdr>
        <w:top w:val="none" w:sz="0" w:space="0" w:color="auto"/>
        <w:left w:val="none" w:sz="0" w:space="0" w:color="auto"/>
        <w:bottom w:val="none" w:sz="0" w:space="0" w:color="auto"/>
        <w:right w:val="none" w:sz="0" w:space="0" w:color="auto"/>
      </w:divBdr>
    </w:div>
    <w:div w:id="977957536">
      <w:bodyDiv w:val="1"/>
      <w:marLeft w:val="0"/>
      <w:marRight w:val="0"/>
      <w:marTop w:val="0"/>
      <w:marBottom w:val="0"/>
      <w:divBdr>
        <w:top w:val="none" w:sz="0" w:space="0" w:color="auto"/>
        <w:left w:val="none" w:sz="0" w:space="0" w:color="auto"/>
        <w:bottom w:val="none" w:sz="0" w:space="0" w:color="auto"/>
        <w:right w:val="none" w:sz="0" w:space="0" w:color="auto"/>
      </w:divBdr>
    </w:div>
    <w:div w:id="999382068">
      <w:bodyDiv w:val="1"/>
      <w:marLeft w:val="0"/>
      <w:marRight w:val="0"/>
      <w:marTop w:val="0"/>
      <w:marBottom w:val="0"/>
      <w:divBdr>
        <w:top w:val="none" w:sz="0" w:space="0" w:color="auto"/>
        <w:left w:val="none" w:sz="0" w:space="0" w:color="auto"/>
        <w:bottom w:val="none" w:sz="0" w:space="0" w:color="auto"/>
        <w:right w:val="none" w:sz="0" w:space="0" w:color="auto"/>
      </w:divBdr>
    </w:div>
    <w:div w:id="1103065914">
      <w:bodyDiv w:val="1"/>
      <w:marLeft w:val="0"/>
      <w:marRight w:val="0"/>
      <w:marTop w:val="0"/>
      <w:marBottom w:val="0"/>
      <w:divBdr>
        <w:top w:val="none" w:sz="0" w:space="0" w:color="auto"/>
        <w:left w:val="none" w:sz="0" w:space="0" w:color="auto"/>
        <w:bottom w:val="none" w:sz="0" w:space="0" w:color="auto"/>
        <w:right w:val="none" w:sz="0" w:space="0" w:color="auto"/>
      </w:divBdr>
    </w:div>
    <w:div w:id="1208298729">
      <w:bodyDiv w:val="1"/>
      <w:marLeft w:val="0"/>
      <w:marRight w:val="0"/>
      <w:marTop w:val="0"/>
      <w:marBottom w:val="0"/>
      <w:divBdr>
        <w:top w:val="none" w:sz="0" w:space="0" w:color="auto"/>
        <w:left w:val="none" w:sz="0" w:space="0" w:color="auto"/>
        <w:bottom w:val="none" w:sz="0" w:space="0" w:color="auto"/>
        <w:right w:val="none" w:sz="0" w:space="0" w:color="auto"/>
      </w:divBdr>
    </w:div>
    <w:div w:id="1210266691">
      <w:bodyDiv w:val="1"/>
      <w:marLeft w:val="0"/>
      <w:marRight w:val="0"/>
      <w:marTop w:val="0"/>
      <w:marBottom w:val="0"/>
      <w:divBdr>
        <w:top w:val="none" w:sz="0" w:space="0" w:color="auto"/>
        <w:left w:val="none" w:sz="0" w:space="0" w:color="auto"/>
        <w:bottom w:val="none" w:sz="0" w:space="0" w:color="auto"/>
        <w:right w:val="none" w:sz="0" w:space="0" w:color="auto"/>
      </w:divBdr>
    </w:div>
    <w:div w:id="1235312796">
      <w:bodyDiv w:val="1"/>
      <w:marLeft w:val="0"/>
      <w:marRight w:val="0"/>
      <w:marTop w:val="0"/>
      <w:marBottom w:val="0"/>
      <w:divBdr>
        <w:top w:val="none" w:sz="0" w:space="0" w:color="auto"/>
        <w:left w:val="none" w:sz="0" w:space="0" w:color="auto"/>
        <w:bottom w:val="none" w:sz="0" w:space="0" w:color="auto"/>
        <w:right w:val="none" w:sz="0" w:space="0" w:color="auto"/>
      </w:divBdr>
    </w:div>
    <w:div w:id="1263538445">
      <w:bodyDiv w:val="1"/>
      <w:marLeft w:val="0"/>
      <w:marRight w:val="0"/>
      <w:marTop w:val="0"/>
      <w:marBottom w:val="0"/>
      <w:divBdr>
        <w:top w:val="none" w:sz="0" w:space="0" w:color="auto"/>
        <w:left w:val="none" w:sz="0" w:space="0" w:color="auto"/>
        <w:bottom w:val="none" w:sz="0" w:space="0" w:color="auto"/>
        <w:right w:val="none" w:sz="0" w:space="0" w:color="auto"/>
      </w:divBdr>
    </w:div>
    <w:div w:id="1480614214">
      <w:bodyDiv w:val="1"/>
      <w:marLeft w:val="0"/>
      <w:marRight w:val="0"/>
      <w:marTop w:val="0"/>
      <w:marBottom w:val="0"/>
      <w:divBdr>
        <w:top w:val="none" w:sz="0" w:space="0" w:color="auto"/>
        <w:left w:val="none" w:sz="0" w:space="0" w:color="auto"/>
        <w:bottom w:val="none" w:sz="0" w:space="0" w:color="auto"/>
        <w:right w:val="none" w:sz="0" w:space="0" w:color="auto"/>
      </w:divBdr>
    </w:div>
    <w:div w:id="171450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D1B0C-A21B-4D70-B04A-B5016D225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3</Pages>
  <Words>438</Words>
  <Characters>2500</Characters>
  <Application>Microsoft Office Word</Application>
  <DocSecurity>0</DocSecurity>
  <Lines>20</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2933</CharactersWithSpaces>
  <SharedDoc>false</SharedDoc>
  <HLinks>
    <vt:vector size="6" baseType="variant">
      <vt:variant>
        <vt:i4>655456</vt:i4>
      </vt:variant>
      <vt:variant>
        <vt:i4>0</vt:i4>
      </vt:variant>
      <vt:variant>
        <vt:i4>0</vt:i4>
      </vt:variant>
      <vt:variant>
        <vt:i4>5</vt:i4>
      </vt:variant>
      <vt:variant>
        <vt:lpwstr>https://narodne-novine.nn.hr/clanci/sluzbeni/2013_12_158_3313.html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UZUVRH</dc:creator>
  <cp:keywords/>
  <cp:lastModifiedBy>Iva Žic</cp:lastModifiedBy>
  <cp:revision>34</cp:revision>
  <cp:lastPrinted>2024-10-15T13:48:00Z</cp:lastPrinted>
  <dcterms:created xsi:type="dcterms:W3CDTF">2024-11-29T09:24:00Z</dcterms:created>
  <dcterms:modified xsi:type="dcterms:W3CDTF">2026-04-20T11:43:00Z</dcterms:modified>
</cp:coreProperties>
</file>